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CB43F6" w14:textId="77777777" w:rsidR="00D53495" w:rsidRDefault="00D53495" w:rsidP="00D53495"/>
    <w:p w14:paraId="3EFAFA93" w14:textId="77777777" w:rsidR="00D53495" w:rsidRDefault="00D53495" w:rsidP="00D53495">
      <w:pPr>
        <w:jc w:val="center"/>
        <w:rPr>
          <w:b/>
          <w:bCs/>
          <w:color w:val="000000"/>
        </w:rPr>
      </w:pPr>
    </w:p>
    <w:p w14:paraId="3D6BBACF" w14:textId="77777777" w:rsidR="00D53495" w:rsidRDefault="00D53495" w:rsidP="00D53495">
      <w:pPr>
        <w:jc w:val="center"/>
        <w:rPr>
          <w:b/>
          <w:i/>
        </w:rPr>
      </w:pPr>
    </w:p>
    <w:p w14:paraId="68EA7622" w14:textId="77777777" w:rsidR="00D53495" w:rsidRDefault="00D53495" w:rsidP="00D53495">
      <w:pPr>
        <w:jc w:val="center"/>
        <w:rPr>
          <w:b/>
          <w:i/>
        </w:rPr>
      </w:pPr>
    </w:p>
    <w:p w14:paraId="05C2D584" w14:textId="77777777" w:rsidR="00321897" w:rsidRPr="00B450F8" w:rsidRDefault="00321897" w:rsidP="00321897">
      <w:pPr>
        <w:rPr>
          <w:sz w:val="24"/>
          <w:szCs w:val="24"/>
        </w:rPr>
      </w:pPr>
    </w:p>
    <w:p w14:paraId="1E85D04B" w14:textId="77777777" w:rsidR="00321897" w:rsidRPr="00B450F8" w:rsidRDefault="00321897" w:rsidP="00321897">
      <w:pPr>
        <w:rPr>
          <w:sz w:val="24"/>
          <w:szCs w:val="24"/>
        </w:rPr>
      </w:pPr>
    </w:p>
    <w:p w14:paraId="0E948E96" w14:textId="77777777" w:rsidR="005A156E" w:rsidRDefault="005A156E" w:rsidP="005A156E">
      <w:pPr>
        <w:rPr>
          <w:sz w:val="24"/>
          <w:szCs w:val="24"/>
        </w:rPr>
      </w:pPr>
    </w:p>
    <w:p w14:paraId="742ED2F3" w14:textId="77777777" w:rsidR="005A156E" w:rsidRDefault="005A156E" w:rsidP="005A156E">
      <w:pPr>
        <w:rPr>
          <w:sz w:val="24"/>
          <w:szCs w:val="24"/>
        </w:rPr>
      </w:pPr>
    </w:p>
    <w:tbl>
      <w:tblPr>
        <w:tblpPr w:leftFromText="180" w:rightFromText="180" w:vertAnchor="text" w:horzAnchor="margin" w:tblpXSpec="center" w:tblpY="62"/>
        <w:tblW w:w="0" w:type="auto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5475"/>
      </w:tblGrid>
      <w:tr w:rsidR="005A156E" w:rsidRPr="00C74287" w14:paraId="28ED7918" w14:textId="77777777" w:rsidTr="21EA4548">
        <w:trPr>
          <w:cantSplit/>
          <w:trHeight w:val="2581"/>
        </w:trPr>
        <w:tc>
          <w:tcPr>
            <w:tcW w:w="54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35FB8E7" w14:textId="77777777" w:rsidR="005A156E" w:rsidRPr="00C74287" w:rsidRDefault="00032B5E" w:rsidP="00973AD6">
            <w:pPr>
              <w:pStyle w:val="TOCTitle"/>
              <w:jc w:val="center"/>
              <w:rPr>
                <w:bCs/>
                <w:sz w:val="48"/>
              </w:rPr>
            </w:pPr>
            <w:bookmarkStart w:id="0" w:name="_Toc217805929"/>
            <w:r>
              <w:rPr>
                <w:bCs/>
                <w:sz w:val="48"/>
              </w:rPr>
              <w:t>Template D</w:t>
            </w:r>
          </w:p>
          <w:p w14:paraId="4A453CE0" w14:textId="77777777" w:rsidR="005A156E" w:rsidRPr="00C74287" w:rsidRDefault="00DA656F" w:rsidP="00973AD6">
            <w:pPr>
              <w:pStyle w:val="TOCTitle"/>
              <w:jc w:val="center"/>
              <w:rPr>
                <w:bCs/>
                <w:sz w:val="40"/>
              </w:rPr>
            </w:pPr>
            <w:r>
              <w:rPr>
                <w:bCs/>
                <w:sz w:val="40"/>
              </w:rPr>
              <w:t>Subcontractor Letters</w:t>
            </w:r>
          </w:p>
          <w:p w14:paraId="5D3D37BD" w14:textId="77777777" w:rsidR="005A156E" w:rsidRPr="006401E1" w:rsidRDefault="005A156E" w:rsidP="00973AD6"/>
          <w:p w14:paraId="109029C0" w14:textId="77777777" w:rsidR="005A156E" w:rsidRDefault="005A156E" w:rsidP="00973AD6"/>
          <w:p w14:paraId="059E674C" w14:textId="0B17EE9A" w:rsidR="005A156E" w:rsidRPr="00C74287" w:rsidRDefault="0089410F" w:rsidP="0089410F">
            <w:pPr>
              <w:pStyle w:val="TOCTitle"/>
              <w:jc w:val="center"/>
            </w:pPr>
            <w:r>
              <w:t>RFP</w:t>
            </w:r>
            <w:r w:rsidR="005A156E">
              <w:t xml:space="preserve"> # </w:t>
            </w:r>
            <w:bookmarkEnd w:id="0"/>
            <w:r w:rsidR="00EF4AD9">
              <w:t>202</w:t>
            </w:r>
            <w:r w:rsidR="000817A0">
              <w:t>5</w:t>
            </w:r>
            <w:r w:rsidR="00EF4AD9">
              <w:t>-</w:t>
            </w:r>
            <w:r w:rsidR="33EFE080">
              <w:t>06</w:t>
            </w:r>
          </w:p>
        </w:tc>
      </w:tr>
    </w:tbl>
    <w:p w14:paraId="394B672F" w14:textId="77777777" w:rsidR="005A156E" w:rsidRDefault="005A156E" w:rsidP="005A156E">
      <w:pPr>
        <w:rPr>
          <w:sz w:val="24"/>
          <w:szCs w:val="24"/>
        </w:rPr>
      </w:pPr>
    </w:p>
    <w:p w14:paraId="1CC24B45" w14:textId="77777777" w:rsidR="005A156E" w:rsidRDefault="005A156E" w:rsidP="005A156E">
      <w:pPr>
        <w:rPr>
          <w:sz w:val="24"/>
          <w:szCs w:val="24"/>
        </w:rPr>
      </w:pPr>
    </w:p>
    <w:p w14:paraId="64CE5DB2" w14:textId="77777777" w:rsidR="005A156E" w:rsidRDefault="005A156E" w:rsidP="005A156E">
      <w:pPr>
        <w:rPr>
          <w:sz w:val="24"/>
          <w:szCs w:val="24"/>
        </w:rPr>
      </w:pPr>
    </w:p>
    <w:p w14:paraId="5BED6861" w14:textId="77777777" w:rsidR="005A156E" w:rsidRDefault="005A156E" w:rsidP="005A156E">
      <w:pPr>
        <w:rPr>
          <w:sz w:val="24"/>
          <w:szCs w:val="24"/>
        </w:rPr>
      </w:pPr>
    </w:p>
    <w:p w14:paraId="3DCA2E99" w14:textId="77777777" w:rsidR="005A156E" w:rsidRDefault="005A156E" w:rsidP="005A156E">
      <w:pPr>
        <w:rPr>
          <w:sz w:val="24"/>
          <w:szCs w:val="24"/>
        </w:rPr>
      </w:pPr>
    </w:p>
    <w:p w14:paraId="106A89DD" w14:textId="77777777" w:rsidR="005A156E" w:rsidRDefault="005A156E" w:rsidP="005A156E">
      <w:pPr>
        <w:rPr>
          <w:sz w:val="24"/>
          <w:szCs w:val="24"/>
        </w:rPr>
      </w:pPr>
    </w:p>
    <w:p w14:paraId="62379470" w14:textId="77777777" w:rsidR="005A156E" w:rsidRDefault="005A156E" w:rsidP="005A156E">
      <w:pPr>
        <w:rPr>
          <w:sz w:val="24"/>
          <w:szCs w:val="24"/>
        </w:rPr>
      </w:pPr>
    </w:p>
    <w:p w14:paraId="09466C86" w14:textId="77777777" w:rsidR="005A156E" w:rsidRPr="00946617" w:rsidRDefault="005A156E" w:rsidP="005A156E">
      <w:pPr>
        <w:rPr>
          <w:sz w:val="24"/>
          <w:szCs w:val="24"/>
        </w:rPr>
        <w:sectPr w:rsidR="005A156E" w:rsidRPr="00946617" w:rsidSect="001646C6">
          <w:headerReference w:type="default" r:id="rId11"/>
          <w:footerReference w:type="default" r:id="rId12"/>
          <w:footnotePr>
            <w:numRestart w:val="eachPage"/>
          </w:footnotePr>
          <w:pgSz w:w="12240" w:h="15840" w:code="1"/>
          <w:pgMar w:top="1440" w:right="1440" w:bottom="1440" w:left="1440" w:header="576" w:footer="576" w:gutter="0"/>
          <w:cols w:space="720"/>
        </w:sectPr>
      </w:pPr>
    </w:p>
    <w:p w14:paraId="6DBE105E" w14:textId="77777777" w:rsidR="005A156E" w:rsidRPr="00946617" w:rsidRDefault="005A156E" w:rsidP="005A156E">
      <w:pPr>
        <w:pStyle w:val="TOCTitle"/>
        <w:jc w:val="center"/>
      </w:pPr>
      <w:r w:rsidRPr="00946617">
        <w:lastRenderedPageBreak/>
        <w:t>Table of Contents</w:t>
      </w:r>
    </w:p>
    <w:p w14:paraId="2F86CF20" w14:textId="77777777" w:rsidR="005A156E" w:rsidRPr="00946617" w:rsidRDefault="005A156E" w:rsidP="005A156E"/>
    <w:p w14:paraId="61C4C488" w14:textId="77777777" w:rsidR="005C2CD3" w:rsidRDefault="00827AD9">
      <w:pPr>
        <w:pStyle w:val="TOC1"/>
        <w:rPr>
          <w:rFonts w:asciiTheme="minorHAnsi" w:eastAsiaTheme="minorEastAsia" w:hAnsiTheme="minorHAnsi" w:cstheme="minorBidi"/>
          <w:noProof/>
        </w:rPr>
      </w:pPr>
      <w:r w:rsidRPr="00946617">
        <w:fldChar w:fldCharType="begin"/>
      </w:r>
      <w:r w:rsidR="005A156E" w:rsidRPr="00946617">
        <w:instrText xml:space="preserve"> TOC \o "1-3" \h \z \u </w:instrText>
      </w:r>
      <w:r w:rsidRPr="00946617">
        <w:fldChar w:fldCharType="separate"/>
      </w:r>
      <w:hyperlink w:anchor="_Toc385243481" w:history="1">
        <w:r w:rsidR="005C2CD3" w:rsidRPr="000C10B0">
          <w:rPr>
            <w:rStyle w:val="Hyperlink"/>
            <w:noProof/>
          </w:rPr>
          <w:t>1.0</w:t>
        </w:r>
        <w:r w:rsidR="005C2CD3">
          <w:rPr>
            <w:rFonts w:asciiTheme="minorHAnsi" w:eastAsiaTheme="minorEastAsia" w:hAnsiTheme="minorHAnsi" w:cstheme="minorBidi"/>
            <w:noProof/>
          </w:rPr>
          <w:tab/>
        </w:r>
        <w:r w:rsidR="005C2CD3" w:rsidRPr="000C10B0">
          <w:rPr>
            <w:rStyle w:val="Hyperlink"/>
            <w:noProof/>
          </w:rPr>
          <w:t>Instructions</w:t>
        </w:r>
        <w:r w:rsidR="005C2CD3">
          <w:rPr>
            <w:noProof/>
            <w:webHidden/>
          </w:rPr>
          <w:tab/>
        </w:r>
        <w:r w:rsidR="005C2CD3">
          <w:rPr>
            <w:noProof/>
            <w:webHidden/>
          </w:rPr>
          <w:fldChar w:fldCharType="begin"/>
        </w:r>
        <w:r w:rsidR="005C2CD3">
          <w:rPr>
            <w:noProof/>
            <w:webHidden/>
          </w:rPr>
          <w:instrText xml:space="preserve"> PAGEREF _Toc385243481 \h </w:instrText>
        </w:r>
        <w:r w:rsidR="005C2CD3">
          <w:rPr>
            <w:noProof/>
            <w:webHidden/>
          </w:rPr>
        </w:r>
        <w:r w:rsidR="005C2CD3">
          <w:rPr>
            <w:noProof/>
            <w:webHidden/>
          </w:rPr>
          <w:fldChar w:fldCharType="separate"/>
        </w:r>
        <w:r w:rsidR="00733823">
          <w:rPr>
            <w:noProof/>
            <w:webHidden/>
          </w:rPr>
          <w:t>1</w:t>
        </w:r>
        <w:r w:rsidR="005C2CD3">
          <w:rPr>
            <w:noProof/>
            <w:webHidden/>
          </w:rPr>
          <w:fldChar w:fldCharType="end"/>
        </w:r>
      </w:hyperlink>
    </w:p>
    <w:p w14:paraId="54B4814D" w14:textId="77777777" w:rsidR="005A156E" w:rsidRPr="00946617" w:rsidRDefault="00827AD9" w:rsidP="005A156E">
      <w:r w:rsidRPr="00946617">
        <w:fldChar w:fldCharType="end"/>
      </w:r>
    </w:p>
    <w:p w14:paraId="2BD15665" w14:textId="77777777" w:rsidR="005A156E" w:rsidRPr="00946617" w:rsidRDefault="005A156E" w:rsidP="005A156E">
      <w:pPr>
        <w:sectPr w:rsidR="005A156E" w:rsidRPr="00946617" w:rsidSect="001646C6">
          <w:headerReference w:type="even" r:id="rId13"/>
          <w:headerReference w:type="default" r:id="rId14"/>
          <w:footerReference w:type="default" r:id="rId15"/>
          <w:headerReference w:type="first" r:id="rId16"/>
          <w:footnotePr>
            <w:numRestart w:val="eachPage"/>
          </w:footnotePr>
          <w:pgSz w:w="12240" w:h="15840" w:code="1"/>
          <w:pgMar w:top="1440" w:right="1440" w:bottom="1440" w:left="1440" w:header="576" w:footer="576" w:gutter="0"/>
          <w:pgNumType w:fmt="lowerRoman" w:start="1"/>
          <w:cols w:space="720"/>
        </w:sectPr>
      </w:pPr>
    </w:p>
    <w:p w14:paraId="18EC17FE" w14:textId="77777777" w:rsidR="005A156E" w:rsidRDefault="007552A7" w:rsidP="00D908A0">
      <w:pPr>
        <w:pStyle w:val="Num-Heading1"/>
        <w:numPr>
          <w:ilvl w:val="0"/>
          <w:numId w:val="17"/>
        </w:numPr>
        <w:ind w:left="1080"/>
      </w:pPr>
      <w:bookmarkStart w:id="3" w:name="_Toc185409045"/>
      <w:bookmarkStart w:id="4" w:name="_Toc385243481"/>
      <w:bookmarkStart w:id="5" w:name="_Toc258319901"/>
      <w:bookmarkStart w:id="6" w:name="_Toc258320028"/>
      <w:r>
        <w:lastRenderedPageBreak/>
        <w:t>Instructions</w:t>
      </w:r>
      <w:bookmarkEnd w:id="3"/>
      <w:bookmarkEnd w:id="4"/>
    </w:p>
    <w:p w14:paraId="346120B3" w14:textId="77777777" w:rsidR="00DA656F" w:rsidRDefault="00DA656F" w:rsidP="00DA656F">
      <w:pPr>
        <w:ind w:left="360"/>
      </w:pPr>
      <w:r>
        <w:t xml:space="preserve">Provide a letter from each subcontractor that will be associated with this Contract that is </w:t>
      </w:r>
      <w:r w:rsidRPr="00DC62FF">
        <w:t>signed by someone authorized to legally bind the subcontractor</w:t>
      </w:r>
      <w:r w:rsidR="002703DC">
        <w:t>.</w:t>
      </w:r>
    </w:p>
    <w:p w14:paraId="0D303A10" w14:textId="77777777" w:rsidR="00DA656F" w:rsidRPr="00DC62FF" w:rsidRDefault="00DA656F" w:rsidP="00DA656F">
      <w:pPr>
        <w:ind w:left="360"/>
      </w:pPr>
      <w:r>
        <w:t>The letter must include:</w:t>
      </w:r>
    </w:p>
    <w:p w14:paraId="0E3032C9" w14:textId="77777777" w:rsidR="00DA656F" w:rsidRPr="00DC62FF" w:rsidRDefault="00DA656F" w:rsidP="00952170">
      <w:pPr>
        <w:pStyle w:val="ListParagraph"/>
        <w:numPr>
          <w:ilvl w:val="0"/>
          <w:numId w:val="13"/>
        </w:numPr>
        <w:tabs>
          <w:tab w:val="clear" w:pos="720"/>
          <w:tab w:val="num" w:pos="900"/>
        </w:tabs>
        <w:ind w:left="900"/>
      </w:pPr>
      <w:r w:rsidRPr="00DC62FF">
        <w:t>The subcontractor’s legal status, federal tax identification number</w:t>
      </w:r>
      <w:r w:rsidRPr="00482CF0">
        <w:t>, D-U-N-S number</w:t>
      </w:r>
      <w:r w:rsidRPr="00DC62FF">
        <w:t>, and principal place of business address;</w:t>
      </w:r>
    </w:p>
    <w:p w14:paraId="6A18FA9F" w14:textId="77777777" w:rsidR="00DA656F" w:rsidRPr="00DC62FF" w:rsidRDefault="00DA656F" w:rsidP="00952170">
      <w:pPr>
        <w:pStyle w:val="ListParagraph"/>
        <w:numPr>
          <w:ilvl w:val="0"/>
          <w:numId w:val="13"/>
        </w:numPr>
        <w:tabs>
          <w:tab w:val="clear" w:pos="720"/>
          <w:tab w:val="num" w:pos="900"/>
        </w:tabs>
        <w:ind w:left="900"/>
      </w:pPr>
      <w:r w:rsidRPr="00DC62FF">
        <w:t>The name, phone number, fax number, email address, and mailing address of a person who is authorized to legally bind the subcontractor to contractual obligations;</w:t>
      </w:r>
    </w:p>
    <w:p w14:paraId="5B53890A" w14:textId="77777777" w:rsidR="00DA656F" w:rsidRPr="00DC62FF" w:rsidRDefault="00DA656F" w:rsidP="00952170">
      <w:pPr>
        <w:pStyle w:val="ListParagraph"/>
        <w:numPr>
          <w:ilvl w:val="0"/>
          <w:numId w:val="13"/>
        </w:numPr>
        <w:tabs>
          <w:tab w:val="clear" w:pos="720"/>
          <w:tab w:val="num" w:pos="900"/>
        </w:tabs>
        <w:ind w:left="900"/>
      </w:pPr>
      <w:r w:rsidRPr="00DC62FF">
        <w:t>A description of the work the subcontractor will do;</w:t>
      </w:r>
    </w:p>
    <w:p w14:paraId="2EBD3853" w14:textId="083E78AE" w:rsidR="00DA656F" w:rsidRPr="00DC62FF" w:rsidRDefault="00DA656F" w:rsidP="00952170">
      <w:pPr>
        <w:pStyle w:val="ListParagraph"/>
        <w:numPr>
          <w:ilvl w:val="0"/>
          <w:numId w:val="13"/>
        </w:numPr>
        <w:tabs>
          <w:tab w:val="clear" w:pos="720"/>
          <w:tab w:val="num" w:pos="900"/>
        </w:tabs>
        <w:ind w:left="900"/>
      </w:pPr>
      <w:r w:rsidRPr="00DC62FF">
        <w:t xml:space="preserve">A commitment to do the work if the </w:t>
      </w:r>
      <w:r w:rsidR="00EF4AD9">
        <w:t>Proposer</w:t>
      </w:r>
      <w:r w:rsidR="00EF4AD9" w:rsidRPr="00DC62FF">
        <w:t xml:space="preserve"> </w:t>
      </w:r>
      <w:r w:rsidRPr="00DC62FF">
        <w:t>is selected; and</w:t>
      </w:r>
    </w:p>
    <w:p w14:paraId="2C268D03" w14:textId="77777777" w:rsidR="00DA656F" w:rsidRPr="00DC62FF" w:rsidRDefault="00DA656F" w:rsidP="00952170">
      <w:pPr>
        <w:pStyle w:val="ListParagraph"/>
        <w:numPr>
          <w:ilvl w:val="0"/>
          <w:numId w:val="13"/>
        </w:numPr>
        <w:tabs>
          <w:tab w:val="clear" w:pos="720"/>
          <w:tab w:val="num" w:pos="900"/>
        </w:tabs>
        <w:ind w:left="900"/>
      </w:pPr>
      <w:r w:rsidRPr="00DC62FF">
        <w:t>A statement that the subcontractor has read and understood the RFP and will comply with the requirements of the RFP.</w:t>
      </w:r>
      <w:r w:rsidR="00482CF0">
        <w:br/>
      </w:r>
    </w:p>
    <w:bookmarkEnd w:id="5"/>
    <w:bookmarkEnd w:id="6"/>
    <w:p w14:paraId="5DFC8328" w14:textId="77777777" w:rsidR="00482CF0" w:rsidRDefault="00827AD9" w:rsidP="00D908A0">
      <w:pPr>
        <w:ind w:firstLine="360"/>
        <w:rPr>
          <w:shd w:val="clear" w:color="auto" w:fill="BFBFBF"/>
        </w:rPr>
      </w:pPr>
      <w:r w:rsidRPr="00B450F8">
        <w:rPr>
          <w:shd w:val="clear" w:color="auto" w:fill="BFBFBF"/>
        </w:rPr>
        <w:fldChar w:fldCharType="begin">
          <w:ffData>
            <w:name w:val=""/>
            <w:enabled/>
            <w:calcOnExit w:val="0"/>
            <w:statusText w:type="text" w:val="Response"/>
            <w:textInput>
              <w:default w:val="&lt;Response&gt;"/>
            </w:textInput>
          </w:ffData>
        </w:fldChar>
      </w:r>
      <w:r w:rsidR="00482CF0" w:rsidRPr="00B450F8">
        <w:rPr>
          <w:shd w:val="clear" w:color="auto" w:fill="BFBFBF"/>
        </w:rPr>
        <w:instrText xml:space="preserve"> FORMTEXT </w:instrText>
      </w:r>
      <w:r w:rsidRPr="00B450F8">
        <w:rPr>
          <w:shd w:val="clear" w:color="auto" w:fill="BFBFBF"/>
        </w:rPr>
      </w:r>
      <w:r w:rsidRPr="00B450F8">
        <w:rPr>
          <w:shd w:val="clear" w:color="auto" w:fill="BFBFBF"/>
        </w:rPr>
        <w:fldChar w:fldCharType="separate"/>
      </w:r>
      <w:r w:rsidR="00482CF0" w:rsidRPr="00B450F8">
        <w:rPr>
          <w:noProof/>
          <w:shd w:val="clear" w:color="auto" w:fill="BFBFBF"/>
        </w:rPr>
        <w:t>&lt;Response&gt;</w:t>
      </w:r>
      <w:r w:rsidRPr="00B450F8">
        <w:rPr>
          <w:shd w:val="clear" w:color="auto" w:fill="BFBFBF"/>
        </w:rPr>
        <w:fldChar w:fldCharType="end"/>
      </w:r>
    </w:p>
    <w:p w14:paraId="3B4071EB" w14:textId="77777777" w:rsidR="00FB4ABF" w:rsidRDefault="00FB4ABF" w:rsidP="006124D7">
      <w:pPr>
        <w:tabs>
          <w:tab w:val="left" w:pos="-360"/>
          <w:tab w:val="left" w:pos="360"/>
          <w:tab w:val="left" w:pos="108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  <w:tab w:val="left" w:pos="9720"/>
        </w:tabs>
        <w:ind w:left="360"/>
      </w:pPr>
    </w:p>
    <w:sectPr w:rsidR="00FB4ABF" w:rsidSect="00733823">
      <w:footerReference w:type="default" r:id="rId17"/>
      <w:pgSz w:w="12240" w:h="15840" w:code="1"/>
      <w:pgMar w:top="1440" w:right="1440" w:bottom="1440" w:left="1440" w:header="576" w:footer="432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F3B6C5" w14:textId="77777777" w:rsidR="00395337" w:rsidRDefault="00395337">
      <w:r>
        <w:separator/>
      </w:r>
    </w:p>
  </w:endnote>
  <w:endnote w:type="continuationSeparator" w:id="0">
    <w:p w14:paraId="772C98A8" w14:textId="77777777" w:rsidR="00395337" w:rsidRDefault="00395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21EA4548" w14:paraId="3350CB06" w14:textId="77777777" w:rsidTr="21EA4548">
      <w:trPr>
        <w:trHeight w:val="300"/>
      </w:trPr>
      <w:tc>
        <w:tcPr>
          <w:tcW w:w="3120" w:type="dxa"/>
        </w:tcPr>
        <w:p w14:paraId="563A8DEB" w14:textId="21F8B457" w:rsidR="21EA4548" w:rsidRDefault="21EA4548" w:rsidP="21EA4548">
          <w:pPr>
            <w:ind w:left="-115"/>
          </w:pPr>
        </w:p>
      </w:tc>
      <w:tc>
        <w:tcPr>
          <w:tcW w:w="3120" w:type="dxa"/>
        </w:tcPr>
        <w:p w14:paraId="63FF0E51" w14:textId="12A0385B" w:rsidR="21EA4548" w:rsidRDefault="21EA4548" w:rsidP="21EA4548">
          <w:pPr>
            <w:jc w:val="center"/>
          </w:pPr>
        </w:p>
      </w:tc>
      <w:tc>
        <w:tcPr>
          <w:tcW w:w="3120" w:type="dxa"/>
        </w:tcPr>
        <w:p w14:paraId="0113FD2B" w14:textId="3EFE84E3" w:rsidR="21EA4548" w:rsidRDefault="21EA4548" w:rsidP="21EA4548">
          <w:pPr>
            <w:ind w:right="-115"/>
            <w:jc w:val="right"/>
          </w:pPr>
        </w:p>
      </w:tc>
    </w:tr>
  </w:tbl>
  <w:p w14:paraId="18A8274F" w14:textId="5AC1E4E8" w:rsidR="21EA4548" w:rsidRDefault="21EA4548" w:rsidP="21EA45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4015A" w14:textId="77777777" w:rsidR="005A156E" w:rsidRPr="006334F3" w:rsidRDefault="005A156E" w:rsidP="006334F3">
    <w:pPr>
      <w:pStyle w:val="Footer"/>
      <w:jc w:val="right"/>
      <w:rPr>
        <w:sz w:val="20"/>
        <w:szCs w:val="20"/>
      </w:rPr>
    </w:pPr>
    <w:r w:rsidRPr="006334F3">
      <w:rPr>
        <w:sz w:val="20"/>
        <w:szCs w:val="20"/>
      </w:rPr>
      <w:t xml:space="preserve">Page | </w:t>
    </w:r>
    <w:r w:rsidR="00827AD9" w:rsidRPr="006334F3">
      <w:rPr>
        <w:sz w:val="20"/>
        <w:szCs w:val="20"/>
      </w:rPr>
      <w:fldChar w:fldCharType="begin"/>
    </w:r>
    <w:r w:rsidRPr="006334F3">
      <w:rPr>
        <w:sz w:val="20"/>
        <w:szCs w:val="20"/>
      </w:rPr>
      <w:instrText xml:space="preserve"> PAGE   \* MERGEFORMAT </w:instrText>
    </w:r>
    <w:r w:rsidR="00827AD9" w:rsidRPr="006334F3">
      <w:rPr>
        <w:sz w:val="20"/>
        <w:szCs w:val="20"/>
      </w:rPr>
      <w:fldChar w:fldCharType="separate"/>
    </w:r>
    <w:r w:rsidR="005C2CD3">
      <w:rPr>
        <w:noProof/>
        <w:sz w:val="20"/>
        <w:szCs w:val="20"/>
      </w:rPr>
      <w:t>i</w:t>
    </w:r>
    <w:r w:rsidR="00827AD9" w:rsidRPr="006334F3">
      <w:rPr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80831" w14:textId="77777777" w:rsidR="007552A7" w:rsidRDefault="007552A7" w:rsidP="00FE2AD7">
    <w:pPr>
      <w:pStyle w:val="Footer"/>
      <w:jc w:val="right"/>
      <w:rPr>
        <w:sz w:val="20"/>
        <w:szCs w:val="20"/>
      </w:rPr>
    </w:pPr>
  </w:p>
  <w:p w14:paraId="7DCF1D4F" w14:textId="77777777" w:rsidR="009D2F78" w:rsidRPr="006334F3" w:rsidRDefault="009D2F78" w:rsidP="00FE2AD7">
    <w:pPr>
      <w:pStyle w:val="Footer"/>
      <w:jc w:val="right"/>
      <w:rPr>
        <w:sz w:val="20"/>
        <w:szCs w:val="20"/>
      </w:rPr>
    </w:pPr>
    <w:r w:rsidRPr="006334F3">
      <w:rPr>
        <w:sz w:val="20"/>
        <w:szCs w:val="20"/>
      </w:rPr>
      <w:t xml:space="preserve">Page | </w:t>
    </w:r>
    <w:r w:rsidR="00827AD9" w:rsidRPr="006334F3">
      <w:rPr>
        <w:sz w:val="20"/>
        <w:szCs w:val="20"/>
      </w:rPr>
      <w:fldChar w:fldCharType="begin"/>
    </w:r>
    <w:r w:rsidRPr="006334F3">
      <w:rPr>
        <w:sz w:val="20"/>
        <w:szCs w:val="20"/>
      </w:rPr>
      <w:instrText xml:space="preserve"> PAGE   \* MERGEFORMAT </w:instrText>
    </w:r>
    <w:r w:rsidR="00827AD9" w:rsidRPr="006334F3">
      <w:rPr>
        <w:sz w:val="20"/>
        <w:szCs w:val="20"/>
      </w:rPr>
      <w:fldChar w:fldCharType="separate"/>
    </w:r>
    <w:r w:rsidR="005C2CD3">
      <w:rPr>
        <w:noProof/>
        <w:sz w:val="20"/>
        <w:szCs w:val="20"/>
      </w:rPr>
      <w:t>2</w:t>
    </w:r>
    <w:r w:rsidR="00827AD9" w:rsidRPr="006334F3">
      <w:rPr>
        <w:sz w:val="20"/>
        <w:szCs w:val="20"/>
      </w:rPr>
      <w:fldChar w:fldCharType="end"/>
    </w:r>
    <w:r w:rsidRPr="006334F3">
      <w:rPr>
        <w:sz w:val="20"/>
        <w:szCs w:val="20"/>
      </w:rPr>
      <w:t xml:space="preserve"> </w:t>
    </w:r>
  </w:p>
  <w:p w14:paraId="0DA453EB" w14:textId="77777777" w:rsidR="009D2F78" w:rsidRPr="003636C0" w:rsidRDefault="009D2F78" w:rsidP="00FE2A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5F1CCA" w14:textId="77777777" w:rsidR="00395337" w:rsidRDefault="00395337">
      <w:r>
        <w:separator/>
      </w:r>
    </w:p>
  </w:footnote>
  <w:footnote w:type="continuationSeparator" w:id="0">
    <w:p w14:paraId="04E1475B" w14:textId="77777777" w:rsidR="00395337" w:rsidRDefault="003953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1B045" w14:textId="77777777" w:rsidR="005A156E" w:rsidRDefault="005A156E" w:rsidP="001646C6">
    <w:pPr>
      <w:pStyle w:val="Header-right"/>
    </w:pPr>
  </w:p>
  <w:p w14:paraId="155407F5" w14:textId="77777777" w:rsidR="005A156E" w:rsidRDefault="005A156E" w:rsidP="001646C6">
    <w:pPr>
      <w:pStyle w:val="Header-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DED70" w14:textId="77777777" w:rsidR="005A156E" w:rsidRDefault="005A156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85E3B" w14:textId="77777777" w:rsidR="008546FE" w:rsidRDefault="0040438B">
    <w:r>
      <w:rPr>
        <w:noProof/>
      </w:rPr>
      <w:drawing>
        <wp:anchor distT="0" distB="0" distL="114300" distR="114300" simplePos="0" relativeHeight="251658752" behindDoc="0" locked="0" layoutInCell="1" allowOverlap="1" wp14:anchorId="4348DCB6" wp14:editId="5D480031">
          <wp:simplePos x="0" y="0"/>
          <wp:positionH relativeFrom="column">
            <wp:posOffset>3810</wp:posOffset>
          </wp:positionH>
          <wp:positionV relativeFrom="paragraph">
            <wp:posOffset>30480</wp:posOffset>
          </wp:positionV>
          <wp:extent cx="1322070" cy="289560"/>
          <wp:effectExtent l="19050" t="0" r="0" b="0"/>
          <wp:wrapNone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2070" cy="2895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9360" w:type="dxa"/>
      <w:tblInd w:w="8" w:type="dxa"/>
      <w:tblBorders>
        <w:bottom w:val="single" w:sz="6" w:space="0" w:color="auto"/>
        <w:right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402"/>
      <w:gridCol w:w="4958"/>
    </w:tblGrid>
    <w:tr w:rsidR="005A156E" w14:paraId="26CE0B85" w14:textId="77777777" w:rsidTr="21EA4548">
      <w:trPr>
        <w:cantSplit/>
        <w:trHeight w:val="450"/>
      </w:trPr>
      <w:tc>
        <w:tcPr>
          <w:tcW w:w="4402" w:type="dxa"/>
          <w:tcBorders>
            <w:bottom w:val="single" w:sz="6" w:space="0" w:color="auto"/>
            <w:right w:val="nil"/>
          </w:tcBorders>
        </w:tcPr>
        <w:p w14:paraId="7D13C3F0" w14:textId="77777777" w:rsidR="005A156E" w:rsidRDefault="005A156E" w:rsidP="00D71AC0">
          <w:pPr>
            <w:spacing w:after="0"/>
            <w:ind w:right="86"/>
            <w:rPr>
              <w:b/>
              <w:sz w:val="18"/>
            </w:rPr>
          </w:pPr>
          <w:bookmarkStart w:id="1" w:name="OLE_LINK1"/>
          <w:bookmarkStart w:id="2" w:name="OLE_LINK2"/>
        </w:p>
        <w:p w14:paraId="7A50CB77" w14:textId="01C517FB" w:rsidR="005A156E" w:rsidRDefault="21EA4548" w:rsidP="21EA4548">
          <w:pPr>
            <w:spacing w:after="0"/>
            <w:ind w:right="86"/>
            <w:rPr>
              <w:b/>
              <w:bCs/>
              <w:sz w:val="18"/>
              <w:szCs w:val="18"/>
            </w:rPr>
          </w:pPr>
          <w:r w:rsidRPr="21EA4548">
            <w:rPr>
              <w:b/>
              <w:bCs/>
              <w:sz w:val="18"/>
              <w:szCs w:val="18"/>
            </w:rPr>
            <w:t>RFP # 2025-06</w:t>
          </w:r>
        </w:p>
      </w:tc>
      <w:tc>
        <w:tcPr>
          <w:tcW w:w="4958" w:type="dxa"/>
          <w:tcBorders>
            <w:left w:val="nil"/>
            <w:bottom w:val="single" w:sz="6" w:space="0" w:color="auto"/>
            <w:right w:val="nil"/>
          </w:tcBorders>
        </w:tcPr>
        <w:p w14:paraId="089A890C" w14:textId="0D5C90F4" w:rsidR="00013BAD" w:rsidRDefault="00B96F24" w:rsidP="00013BAD">
          <w:pPr>
            <w:tabs>
              <w:tab w:val="left" w:pos="3192"/>
              <w:tab w:val="right" w:pos="4872"/>
            </w:tabs>
            <w:spacing w:after="0"/>
            <w:ind w:right="86"/>
            <w:jc w:val="right"/>
            <w:rPr>
              <w:b/>
              <w:sz w:val="18"/>
            </w:rPr>
          </w:pPr>
          <w:r>
            <w:rPr>
              <w:b/>
              <w:sz w:val="18"/>
            </w:rPr>
            <w:t>Healthcare Evidence Initiative (HEI)</w:t>
          </w:r>
          <w:r w:rsidR="00A36F5A">
            <w:rPr>
              <w:b/>
              <w:sz w:val="18"/>
            </w:rPr>
            <w:t xml:space="preserve"> </w:t>
          </w:r>
          <w:r w:rsidR="000817A0">
            <w:rPr>
              <w:b/>
              <w:sz w:val="18"/>
            </w:rPr>
            <w:t>3</w:t>
          </w:r>
          <w:r w:rsidR="00A36F5A">
            <w:rPr>
              <w:b/>
              <w:sz w:val="18"/>
            </w:rPr>
            <w:t>.0</w:t>
          </w:r>
        </w:p>
        <w:p w14:paraId="2B884BBB" w14:textId="77777777" w:rsidR="005A156E" w:rsidRDefault="00032B5E" w:rsidP="002C1FB5">
          <w:pPr>
            <w:spacing w:after="0"/>
            <w:ind w:left="173" w:right="86"/>
            <w:jc w:val="right"/>
            <w:rPr>
              <w:b/>
              <w:sz w:val="18"/>
            </w:rPr>
          </w:pPr>
          <w:r>
            <w:rPr>
              <w:b/>
              <w:sz w:val="18"/>
            </w:rPr>
            <w:t>Template D</w:t>
          </w:r>
          <w:r w:rsidR="005A156E">
            <w:rPr>
              <w:b/>
              <w:sz w:val="18"/>
            </w:rPr>
            <w:t xml:space="preserve"> – </w:t>
          </w:r>
          <w:r w:rsidR="00DA656F">
            <w:rPr>
              <w:b/>
              <w:sz w:val="18"/>
            </w:rPr>
            <w:t>Subcontractor Letters</w:t>
          </w:r>
        </w:p>
      </w:tc>
    </w:tr>
    <w:bookmarkEnd w:id="1"/>
    <w:bookmarkEnd w:id="2"/>
  </w:tbl>
  <w:p w14:paraId="499CA4D7" w14:textId="77777777" w:rsidR="005A156E" w:rsidRPr="00237903" w:rsidRDefault="005A156E" w:rsidP="0023790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2AF81" w14:textId="77777777" w:rsidR="005A156E" w:rsidRDefault="005A15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A92EE3F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38C67B9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66A4E68"/>
    <w:multiLevelType w:val="multilevel"/>
    <w:tmpl w:val="77D8FC08"/>
    <w:styleLink w:val="Headings-noTOC"/>
    <w:lvl w:ilvl="0">
      <w:start w:val="1"/>
      <w:numFmt w:val="none"/>
      <w:pStyle w:val="Heading1-noTOC"/>
      <w:suff w:val="nothing"/>
      <w:lvlText w:val="%1"/>
      <w:lvlJc w:val="left"/>
      <w:pPr>
        <w:ind w:left="0" w:firstLine="0"/>
      </w:pPr>
      <w:rPr>
        <w:rFonts w:ascii="Arial" w:hAnsi="Arial" w:hint="default"/>
        <w:b/>
        <w:i w:val="0"/>
        <w:sz w:val="32"/>
      </w:rPr>
    </w:lvl>
    <w:lvl w:ilvl="1">
      <w:start w:val="1"/>
      <w:numFmt w:val="none"/>
      <w:lvlRestart w:val="0"/>
      <w:pStyle w:val="Heading2-noTOC"/>
      <w:suff w:val="nothing"/>
      <w:lvlText w:val="%2"/>
      <w:lvlJc w:val="left"/>
      <w:pPr>
        <w:ind w:left="0" w:firstLine="0"/>
      </w:pPr>
      <w:rPr>
        <w:rFonts w:ascii="Arial" w:hAnsi="Arial" w:hint="default"/>
        <w:b/>
        <w:i w:val="0"/>
        <w:spacing w:val="10"/>
        <w:sz w:val="28"/>
      </w:rPr>
    </w:lvl>
    <w:lvl w:ilvl="2">
      <w:start w:val="1"/>
      <w:numFmt w:val="none"/>
      <w:lvlRestart w:val="0"/>
      <w:pStyle w:val="Heading3-noTOC"/>
      <w:suff w:val="nothing"/>
      <w:lvlText w:val="%3"/>
      <w:lvlJc w:val="left"/>
      <w:pPr>
        <w:ind w:left="0" w:firstLine="0"/>
      </w:pPr>
      <w:rPr>
        <w:rFonts w:ascii="Arial" w:hAnsi="Arial" w:hint="default"/>
        <w:b/>
        <w:i w:val="0"/>
        <w:sz w:val="24"/>
      </w:rPr>
    </w:lvl>
    <w:lvl w:ilvl="3">
      <w:start w:val="1"/>
      <w:numFmt w:val="none"/>
      <w:lvlRestart w:val="0"/>
      <w:pStyle w:val="Heading4-noTOC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 w:val="0"/>
        <w:i/>
        <w:iCs w:val="0"/>
        <w:sz w:val="24"/>
        <w:szCs w:val="24"/>
      </w:rPr>
    </w:lvl>
    <w:lvl w:ilvl="4">
      <w:start w:val="1"/>
      <w:numFmt w:val="none"/>
      <w:lvlRestart w:val="0"/>
      <w:pStyle w:val="Heading5-noTOC"/>
      <w:suff w:val="nothing"/>
      <w:lvlText w:val=""/>
      <w:lvlJc w:val="left"/>
      <w:pPr>
        <w:ind w:left="0" w:firstLine="0"/>
      </w:pPr>
      <w:rPr>
        <w:rFonts w:ascii="Arial" w:hAnsi="Arial" w:hint="default"/>
        <w:b/>
        <w:i/>
        <w:sz w:val="24"/>
        <w:u w:val="single"/>
      </w:rPr>
    </w:lvl>
    <w:lvl w:ilvl="5">
      <w:start w:val="1"/>
      <w:numFmt w:val="none"/>
      <w:lvlRestart w:val="0"/>
      <w:pStyle w:val="Heading6-noTOC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4"/>
      </w:rPr>
    </w:lvl>
    <w:lvl w:ilvl="6">
      <w:start w:val="1"/>
      <w:numFmt w:val="none"/>
      <w:lvlRestart w:val="0"/>
      <w:pStyle w:val="Heading7-noTOC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/>
        <w:sz w:val="24"/>
      </w:rPr>
    </w:lvl>
    <w:lvl w:ilvl="7">
      <w:start w:val="1"/>
      <w:numFmt w:val="none"/>
      <w:lvlRestart w:val="0"/>
      <w:pStyle w:val="Heading8-noTOC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/>
        <w:sz w:val="24"/>
        <w:u w:val="single"/>
      </w:rPr>
    </w:lvl>
    <w:lvl w:ilvl="8">
      <w:start w:val="1"/>
      <w:numFmt w:val="none"/>
      <w:lvlRestart w:val="0"/>
      <w:pStyle w:val="Heading9-noTOC"/>
      <w:suff w:val="nothing"/>
      <w:lvlText w:val=""/>
      <w:lvlJc w:val="left"/>
      <w:pPr>
        <w:ind w:left="0" w:firstLine="0"/>
      </w:pPr>
      <w:rPr>
        <w:rFonts w:ascii="Arial" w:hAnsi="Arial" w:hint="default"/>
        <w:b/>
        <w:i w:val="0"/>
        <w:sz w:val="22"/>
      </w:rPr>
    </w:lvl>
  </w:abstractNum>
  <w:abstractNum w:abstractNumId="3" w15:restartNumberingAfterBreak="0">
    <w:nsid w:val="18F22DF7"/>
    <w:multiLevelType w:val="multilevel"/>
    <w:tmpl w:val="BBC87BFC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4" w15:restartNumberingAfterBreak="0">
    <w:nsid w:val="23011EEF"/>
    <w:multiLevelType w:val="hybridMultilevel"/>
    <w:tmpl w:val="9EAA8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A3168F"/>
    <w:multiLevelType w:val="multilevel"/>
    <w:tmpl w:val="59660C78"/>
    <w:lvl w:ilvl="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0"/>
      </w:rPr>
    </w:lvl>
    <w:lvl w:ilvl="1">
      <w:start w:val="1"/>
      <w:numFmt w:val="none"/>
      <w:lvlRestart w:val="0"/>
      <w:suff w:val="nothing"/>
      <w:lvlText w:val=""/>
      <w:lvlJc w:val="left"/>
      <w:pPr>
        <w:ind w:left="720"/>
      </w:pPr>
      <w:rPr>
        <w:rFonts w:cs="Times New Roman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bullet"/>
      <w:lvlRestart w:val="0"/>
      <w:lvlText w:val="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none"/>
      <w:lvlRestart w:val="0"/>
      <w:suff w:val="nothing"/>
      <w:lvlText w:val=""/>
      <w:lvlJc w:val="left"/>
      <w:pPr>
        <w:ind w:left="1080"/>
      </w:pPr>
      <w:rPr>
        <w:rFonts w:cs="Times New Roman" w:hint="default"/>
      </w:rPr>
    </w:lvl>
    <w:lvl w:ilvl="4">
      <w:start w:val="1"/>
      <w:numFmt w:val="bullet"/>
      <w:lvlRestart w:val="0"/>
      <w:lvlText w:val="─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sz w:val="24"/>
      </w:rPr>
    </w:lvl>
    <w:lvl w:ilvl="5">
      <w:start w:val="1"/>
      <w:numFmt w:val="none"/>
      <w:lvlRestart w:val="0"/>
      <w:suff w:val="nothing"/>
      <w:lvlText w:val=""/>
      <w:lvlJc w:val="left"/>
      <w:pPr>
        <w:ind w:left="1440"/>
      </w:pPr>
      <w:rPr>
        <w:rFonts w:cs="Times New Roman" w:hint="default"/>
      </w:rPr>
    </w:lvl>
    <w:lvl w:ilvl="6">
      <w:start w:val="1"/>
      <w:numFmt w:val="bullet"/>
      <w:lvlRestart w:val="0"/>
      <w:lvlText w:val="»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  <w:sz w:val="28"/>
      </w:rPr>
    </w:lvl>
    <w:lvl w:ilvl="7">
      <w:start w:val="1"/>
      <w:numFmt w:val="none"/>
      <w:lvlRestart w:val="0"/>
      <w:suff w:val="nothing"/>
      <w:lvlText w:val=""/>
      <w:lvlJc w:val="left"/>
      <w:pPr>
        <w:ind w:left="1800"/>
      </w:pPr>
      <w:rPr>
        <w:rFonts w:cs="Times New Roman" w:hint="default"/>
        <w:sz w:val="28"/>
      </w:rPr>
    </w:lvl>
    <w:lvl w:ilvl="8">
      <w:start w:val="1"/>
      <w:numFmt w:val="bullet"/>
      <w:lvlRestart w:val="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</w:rPr>
    </w:lvl>
  </w:abstractNum>
  <w:abstractNum w:abstractNumId="6" w15:restartNumberingAfterBreak="0">
    <w:nsid w:val="3A947248"/>
    <w:multiLevelType w:val="multilevel"/>
    <w:tmpl w:val="0AA49D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7" w15:restartNumberingAfterBreak="0">
    <w:nsid w:val="3FFE23BD"/>
    <w:multiLevelType w:val="hybridMultilevel"/>
    <w:tmpl w:val="9F4ED9A0"/>
    <w:lvl w:ilvl="0" w:tplc="1AA23020">
      <w:start w:val="1"/>
      <w:numFmt w:val="decimal"/>
      <w:pStyle w:val="NumberedList"/>
      <w:lvlText w:val="%1."/>
      <w:lvlJc w:val="righ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82CC604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A0694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73A4D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3EE7F9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A6215D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A879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1CCB1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B064FF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202767A"/>
    <w:multiLevelType w:val="multilevel"/>
    <w:tmpl w:val="6C58C920"/>
    <w:styleLink w:val="Num-Headings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bCs/>
        <w:i w:val="0"/>
        <w:iCs w:val="0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bCs/>
        <w:i w:val="0"/>
        <w:iCs w:val="0"/>
        <w:spacing w:val="1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907"/>
        </w:tabs>
        <w:ind w:left="907" w:hanging="907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994"/>
        </w:tabs>
        <w:ind w:left="994" w:hanging="994"/>
      </w:pPr>
      <w:rPr>
        <w:rFonts w:ascii="Arial" w:hAnsi="Arial" w:cs="Arial" w:hint="default"/>
        <w:b/>
        <w:bCs/>
        <w:i/>
        <w:iCs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166"/>
        </w:tabs>
        <w:ind w:left="1166" w:hanging="1166"/>
      </w:pPr>
      <w:rPr>
        <w:rFonts w:ascii="Arial" w:hAnsi="Arial" w:cs="Arial" w:hint="default"/>
        <w:b/>
        <w:bCs/>
        <w:i/>
        <w:iCs/>
        <w:sz w:val="24"/>
        <w:szCs w:val="24"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1627"/>
        </w:tabs>
        <w:ind w:left="1627" w:hanging="1627"/>
      </w:pPr>
      <w:rPr>
        <w:rFonts w:ascii="Arial" w:hAnsi="Arial" w:cs="Arial" w:hint="default"/>
        <w:b w:val="0"/>
        <w:bCs w:val="0"/>
        <w:i/>
        <w:iCs/>
        <w:sz w:val="24"/>
        <w:szCs w:val="24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714"/>
        </w:tabs>
        <w:ind w:left="1714" w:hanging="1714"/>
      </w:pPr>
      <w:rPr>
        <w:rFonts w:ascii="Arial" w:hAnsi="Arial" w:cs="Arial" w:hint="default"/>
        <w:b w:val="0"/>
        <w:bCs w:val="0"/>
        <w:i/>
        <w:iCs/>
        <w:sz w:val="24"/>
        <w:szCs w:val="24"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1886"/>
        </w:tabs>
        <w:ind w:left="1886" w:hanging="1886"/>
      </w:pPr>
      <w:rPr>
        <w:rFonts w:ascii="Arial" w:hAnsi="Arial" w:cs="Arial" w:hint="default"/>
        <w:b/>
        <w:bCs/>
        <w:i w:val="0"/>
        <w:iCs w:val="0"/>
        <w:sz w:val="22"/>
        <w:szCs w:val="22"/>
        <w:u w:val="none"/>
      </w:rPr>
    </w:lvl>
  </w:abstractNum>
  <w:abstractNum w:abstractNumId="9" w15:restartNumberingAfterBreak="0">
    <w:nsid w:val="444A1FF7"/>
    <w:multiLevelType w:val="multilevel"/>
    <w:tmpl w:val="BBC87BFC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10" w15:restartNumberingAfterBreak="0">
    <w:nsid w:val="45E930AE"/>
    <w:multiLevelType w:val="singleLevel"/>
    <w:tmpl w:val="B014928E"/>
    <w:lvl w:ilvl="0">
      <w:start w:val="1"/>
      <w:numFmt w:val="bullet"/>
      <w:pStyle w:val="bullet1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</w:abstractNum>
  <w:abstractNum w:abstractNumId="11" w15:restartNumberingAfterBreak="0">
    <w:nsid w:val="47F6605A"/>
    <w:multiLevelType w:val="hybridMultilevel"/>
    <w:tmpl w:val="414EC182"/>
    <w:lvl w:ilvl="0" w:tplc="B7CCB858">
      <w:start w:val="1"/>
      <w:numFmt w:val="decimal"/>
      <w:pStyle w:val="TableNumberedList"/>
      <w:lvlText w:val="Table %1."/>
      <w:lvlJc w:val="left"/>
      <w:pPr>
        <w:tabs>
          <w:tab w:val="num" w:pos="1080"/>
        </w:tabs>
        <w:ind w:left="1080" w:hanging="108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 w:tplc="8AA2EEF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482FC3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5F09B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F92831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F0604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2662C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0322C5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EB04FF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C8603AB"/>
    <w:multiLevelType w:val="multilevel"/>
    <w:tmpl w:val="A94437AA"/>
    <w:styleLink w:val="Headings"/>
    <w:lvl w:ilvl="0">
      <w:start w:val="1"/>
      <w:numFmt w:val="none"/>
      <w:pStyle w:val="Heading1"/>
      <w:suff w:val="nothing"/>
      <w:lvlText w:val="%1"/>
      <w:lvlJc w:val="left"/>
      <w:rPr>
        <w:rFonts w:ascii="Arial" w:hAnsi="Arial" w:cs="Times New Roman" w:hint="default"/>
        <w:b/>
        <w:i w:val="0"/>
        <w:sz w:val="32"/>
      </w:rPr>
    </w:lvl>
    <w:lvl w:ilvl="1">
      <w:start w:val="1"/>
      <w:numFmt w:val="none"/>
      <w:lvlRestart w:val="0"/>
      <w:pStyle w:val="Heading2"/>
      <w:suff w:val="nothing"/>
      <w:lvlText w:val="%2"/>
      <w:lvlJc w:val="left"/>
      <w:rPr>
        <w:rFonts w:ascii="Arial" w:hAnsi="Arial" w:cs="Times New Roman" w:hint="default"/>
        <w:b/>
        <w:i w:val="0"/>
        <w:spacing w:val="10"/>
        <w:sz w:val="28"/>
      </w:rPr>
    </w:lvl>
    <w:lvl w:ilvl="2">
      <w:start w:val="1"/>
      <w:numFmt w:val="none"/>
      <w:lvlRestart w:val="0"/>
      <w:pStyle w:val="Heading3"/>
      <w:suff w:val="nothing"/>
      <w:lvlText w:val="%3"/>
      <w:lvlJc w:val="left"/>
      <w:rPr>
        <w:rFonts w:ascii="Arial" w:hAnsi="Arial" w:cs="Times New Roman" w:hint="default"/>
        <w:b/>
        <w:i w:val="0"/>
        <w:sz w:val="24"/>
      </w:rPr>
    </w:lvl>
    <w:lvl w:ilvl="3">
      <w:start w:val="1"/>
      <w:numFmt w:val="none"/>
      <w:lvlRestart w:val="0"/>
      <w:pStyle w:val="Heading4"/>
      <w:suff w:val="nothing"/>
      <w:lvlText w:val=""/>
      <w:lvlJc w:val="left"/>
      <w:rPr>
        <w:rFonts w:ascii="Arial" w:hAnsi="Arial" w:cs="Times New Roman" w:hint="default"/>
        <w:b/>
        <w:bCs w:val="0"/>
        <w:i/>
        <w:iCs w:val="0"/>
        <w:sz w:val="24"/>
        <w:szCs w:val="24"/>
      </w:rPr>
    </w:lvl>
    <w:lvl w:ilvl="4">
      <w:start w:val="1"/>
      <w:numFmt w:val="none"/>
      <w:lvlRestart w:val="0"/>
      <w:pStyle w:val="Heading5"/>
      <w:suff w:val="nothing"/>
      <w:lvlText w:val=""/>
      <w:lvlJc w:val="left"/>
      <w:rPr>
        <w:rFonts w:ascii="Arial" w:hAnsi="Arial" w:cs="Times New Roman" w:hint="default"/>
        <w:b/>
        <w:i/>
        <w:sz w:val="24"/>
        <w:u w:val="single"/>
      </w:rPr>
    </w:lvl>
    <w:lvl w:ilvl="5">
      <w:start w:val="1"/>
      <w:numFmt w:val="none"/>
      <w:lvlRestart w:val="0"/>
      <w:pStyle w:val="Heading6"/>
      <w:suff w:val="nothing"/>
      <w:lvlText w:val=""/>
      <w:lvlJc w:val="left"/>
      <w:rPr>
        <w:rFonts w:ascii="Arial" w:hAnsi="Arial" w:cs="Times New Roman" w:hint="default"/>
        <w:b w:val="0"/>
        <w:i w:val="0"/>
        <w:sz w:val="24"/>
      </w:rPr>
    </w:lvl>
    <w:lvl w:ilvl="6">
      <w:start w:val="1"/>
      <w:numFmt w:val="none"/>
      <w:lvlRestart w:val="0"/>
      <w:pStyle w:val="Heading7"/>
      <w:suff w:val="nothing"/>
      <w:lvlText w:val=""/>
      <w:lvlJc w:val="left"/>
      <w:rPr>
        <w:rFonts w:ascii="Arial" w:hAnsi="Arial" w:cs="Times New Roman" w:hint="default"/>
        <w:b w:val="0"/>
        <w:i/>
        <w:sz w:val="24"/>
      </w:rPr>
    </w:lvl>
    <w:lvl w:ilvl="7">
      <w:start w:val="1"/>
      <w:numFmt w:val="none"/>
      <w:lvlRestart w:val="0"/>
      <w:pStyle w:val="Heading8"/>
      <w:suff w:val="nothing"/>
      <w:lvlText w:val=""/>
      <w:lvlJc w:val="left"/>
      <w:rPr>
        <w:rFonts w:ascii="Arial" w:hAnsi="Arial" w:cs="Times New Roman" w:hint="default"/>
        <w:b w:val="0"/>
        <w:i/>
        <w:sz w:val="24"/>
        <w:u w:val="single"/>
      </w:rPr>
    </w:lvl>
    <w:lvl w:ilvl="8">
      <w:start w:val="1"/>
      <w:numFmt w:val="none"/>
      <w:lvlRestart w:val="0"/>
      <w:pStyle w:val="Heading9"/>
      <w:suff w:val="nothing"/>
      <w:lvlText w:val=""/>
      <w:lvlJc w:val="left"/>
      <w:rPr>
        <w:rFonts w:ascii="Arial" w:hAnsi="Arial" w:cs="Times New Roman" w:hint="default"/>
        <w:b/>
        <w:i w:val="0"/>
        <w:sz w:val="22"/>
      </w:rPr>
    </w:lvl>
  </w:abstractNum>
  <w:abstractNum w:abstractNumId="13" w15:restartNumberingAfterBreak="0">
    <w:nsid w:val="4F2454D4"/>
    <w:multiLevelType w:val="multilevel"/>
    <w:tmpl w:val="C3CAB12A"/>
    <w:styleLink w:val="TableBullets"/>
    <w:lvl w:ilvl="0">
      <w:start w:val="1"/>
      <w:numFmt w:val="bullet"/>
      <w:pStyle w:val="TableBullet1"/>
      <w:lvlText w:val=""/>
      <w:lvlJc w:val="left"/>
      <w:pPr>
        <w:tabs>
          <w:tab w:val="num" w:pos="360"/>
        </w:tabs>
        <w:ind w:left="360" w:hanging="274"/>
      </w:pPr>
      <w:rPr>
        <w:rFonts w:ascii="Wingdings" w:hAnsi="Wingdings" w:hint="default"/>
        <w:b w:val="0"/>
        <w:i w:val="0"/>
        <w:sz w:val="18"/>
      </w:rPr>
    </w:lvl>
    <w:lvl w:ilvl="1">
      <w:start w:val="1"/>
      <w:numFmt w:val="none"/>
      <w:lvlRestart w:val="0"/>
      <w:pStyle w:val="TableBullet1indent"/>
      <w:suff w:val="nothing"/>
      <w:lvlText w:val="%2"/>
      <w:lvlJc w:val="left"/>
      <w:pPr>
        <w:ind w:left="360" w:firstLine="0"/>
      </w:pPr>
      <w:rPr>
        <w:rFonts w:ascii="Arial" w:hAnsi="Arial" w:hint="default"/>
        <w:b w:val="0"/>
        <w:i w:val="0"/>
        <w:spacing w:val="10"/>
        <w:sz w:val="22"/>
      </w:rPr>
    </w:lvl>
    <w:lvl w:ilvl="2">
      <w:start w:val="1"/>
      <w:numFmt w:val="bullet"/>
      <w:lvlRestart w:val="0"/>
      <w:pStyle w:val="TableBullet2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18"/>
      </w:rPr>
    </w:lvl>
    <w:lvl w:ilvl="3">
      <w:start w:val="1"/>
      <w:numFmt w:val="none"/>
      <w:lvlRestart w:val="0"/>
      <w:pStyle w:val="TableBullet2indent"/>
      <w:suff w:val="nothing"/>
      <w:lvlText w:val=""/>
      <w:lvlJc w:val="left"/>
      <w:pPr>
        <w:ind w:left="720" w:firstLine="0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4">
      <w:start w:val="1"/>
      <w:numFmt w:val="bullet"/>
      <w:lvlRestart w:val="0"/>
      <w:pStyle w:val="TableBullet3"/>
      <w:lvlText w:val="─"/>
      <w:lvlJc w:val="left"/>
      <w:pPr>
        <w:tabs>
          <w:tab w:val="num" w:pos="994"/>
        </w:tabs>
        <w:ind w:left="994" w:hanging="274"/>
      </w:pPr>
      <w:rPr>
        <w:rFonts w:ascii="Times New Roman" w:hAnsi="Times New Roman" w:hint="default"/>
        <w:b w:val="0"/>
        <w:i w:val="0"/>
        <w:sz w:val="18"/>
        <w:u w:val="none"/>
      </w:rPr>
    </w:lvl>
    <w:lvl w:ilvl="5">
      <w:start w:val="1"/>
      <w:numFmt w:val="none"/>
      <w:lvlRestart w:val="0"/>
      <w:pStyle w:val="TableBullet3indent"/>
      <w:suff w:val="nothing"/>
      <w:lvlText w:val=""/>
      <w:lvlJc w:val="left"/>
      <w:pPr>
        <w:ind w:left="994" w:firstLine="0"/>
      </w:pPr>
      <w:rPr>
        <w:rFonts w:ascii="Arial" w:hAnsi="Arial" w:hint="default"/>
        <w:b w:val="0"/>
        <w:i w:val="0"/>
        <w:sz w:val="22"/>
      </w:rPr>
    </w:lvl>
    <w:lvl w:ilvl="6">
      <w:start w:val="1"/>
      <w:numFmt w:val="bullet"/>
      <w:lvlRestart w:val="0"/>
      <w:pStyle w:val="TableBullet4"/>
      <w:lvlText w:val="»"/>
      <w:lvlJc w:val="left"/>
      <w:pPr>
        <w:tabs>
          <w:tab w:val="num" w:pos="1267"/>
        </w:tabs>
        <w:ind w:left="1267" w:hanging="273"/>
      </w:pPr>
      <w:rPr>
        <w:rFonts w:ascii="Times New Roman" w:hAnsi="Times New Roman" w:hint="default"/>
        <w:b w:val="0"/>
        <w:i w:val="0"/>
        <w:sz w:val="20"/>
      </w:rPr>
    </w:lvl>
    <w:lvl w:ilvl="7">
      <w:start w:val="1"/>
      <w:numFmt w:val="none"/>
      <w:lvlRestart w:val="0"/>
      <w:pStyle w:val="TableBullet4indent"/>
      <w:suff w:val="nothing"/>
      <w:lvlText w:val=""/>
      <w:lvlJc w:val="left"/>
      <w:pPr>
        <w:ind w:left="1267" w:firstLine="0"/>
      </w:pPr>
      <w:rPr>
        <w:rFonts w:ascii="Arial" w:hAnsi="Arial" w:hint="default"/>
        <w:b w:val="0"/>
        <w:i w:val="0"/>
        <w:sz w:val="22"/>
        <w:u w:val="none"/>
      </w:rPr>
    </w:lvl>
    <w:lvl w:ilvl="8">
      <w:start w:val="1"/>
      <w:numFmt w:val="bullet"/>
      <w:lvlRestart w:val="0"/>
      <w:pStyle w:val="TableBullet5"/>
      <w:lvlText w:val=""/>
      <w:lvlJc w:val="left"/>
      <w:pPr>
        <w:tabs>
          <w:tab w:val="num" w:pos="360"/>
        </w:tabs>
        <w:ind w:left="360" w:hanging="274"/>
      </w:pPr>
      <w:rPr>
        <w:rFonts w:ascii="Symbol" w:hAnsi="Symbol" w:hint="default"/>
        <w:b w:val="0"/>
        <w:i w:val="0"/>
        <w:sz w:val="22"/>
      </w:rPr>
    </w:lvl>
  </w:abstractNum>
  <w:abstractNum w:abstractNumId="14" w15:restartNumberingAfterBreak="0">
    <w:nsid w:val="5AF07C92"/>
    <w:multiLevelType w:val="hybridMultilevel"/>
    <w:tmpl w:val="84460B1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2C003EA"/>
    <w:multiLevelType w:val="multilevel"/>
    <w:tmpl w:val="59660C78"/>
    <w:styleLink w:val="Bullets"/>
    <w:lvl w:ilvl="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0"/>
      </w:rPr>
    </w:lvl>
    <w:lvl w:ilvl="1">
      <w:start w:val="1"/>
      <w:numFmt w:val="none"/>
      <w:lvlRestart w:val="0"/>
      <w:suff w:val="nothing"/>
      <w:lvlText w:val=""/>
      <w:lvlJc w:val="left"/>
      <w:pPr>
        <w:ind w:left="720"/>
      </w:pPr>
      <w:rPr>
        <w:rFonts w:cs="Times New Roman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bullet"/>
      <w:lvlRestart w:val="0"/>
      <w:lvlText w:val="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none"/>
      <w:lvlRestart w:val="0"/>
      <w:suff w:val="nothing"/>
      <w:lvlText w:val=""/>
      <w:lvlJc w:val="left"/>
      <w:pPr>
        <w:ind w:left="1080"/>
      </w:pPr>
      <w:rPr>
        <w:rFonts w:cs="Times New Roman" w:hint="default"/>
      </w:rPr>
    </w:lvl>
    <w:lvl w:ilvl="4">
      <w:start w:val="1"/>
      <w:numFmt w:val="bullet"/>
      <w:lvlRestart w:val="0"/>
      <w:lvlText w:val="─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sz w:val="24"/>
      </w:rPr>
    </w:lvl>
    <w:lvl w:ilvl="5">
      <w:start w:val="1"/>
      <w:numFmt w:val="none"/>
      <w:lvlRestart w:val="0"/>
      <w:suff w:val="nothing"/>
      <w:lvlText w:val=""/>
      <w:lvlJc w:val="left"/>
      <w:pPr>
        <w:ind w:left="1440"/>
      </w:pPr>
      <w:rPr>
        <w:rFonts w:cs="Times New Roman" w:hint="default"/>
      </w:rPr>
    </w:lvl>
    <w:lvl w:ilvl="6">
      <w:start w:val="1"/>
      <w:numFmt w:val="bullet"/>
      <w:lvlRestart w:val="0"/>
      <w:lvlText w:val="»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  <w:sz w:val="28"/>
      </w:rPr>
    </w:lvl>
    <w:lvl w:ilvl="7">
      <w:start w:val="1"/>
      <w:numFmt w:val="none"/>
      <w:lvlRestart w:val="0"/>
      <w:suff w:val="nothing"/>
      <w:lvlText w:val=""/>
      <w:lvlJc w:val="left"/>
      <w:pPr>
        <w:ind w:left="1800"/>
      </w:pPr>
      <w:rPr>
        <w:rFonts w:cs="Times New Roman" w:hint="default"/>
        <w:sz w:val="28"/>
      </w:rPr>
    </w:lvl>
    <w:lvl w:ilvl="8">
      <w:start w:val="1"/>
      <w:numFmt w:val="bullet"/>
      <w:lvlRestart w:val="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</w:rPr>
    </w:lvl>
  </w:abstractNum>
  <w:abstractNum w:abstractNumId="16" w15:restartNumberingAfterBreak="0">
    <w:nsid w:val="769928E0"/>
    <w:multiLevelType w:val="hybridMultilevel"/>
    <w:tmpl w:val="4A7E34F6"/>
    <w:lvl w:ilvl="0" w:tplc="691E23D8">
      <w:start w:val="1"/>
      <w:numFmt w:val="bullet"/>
      <w:pStyle w:val="List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CE4FD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5C4AA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CAE20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52AB0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E2C99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461F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06AE4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62EFBB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46454635">
    <w:abstractNumId w:val="12"/>
  </w:num>
  <w:num w:numId="2" w16cid:durableId="851724740">
    <w:abstractNumId w:val="8"/>
  </w:num>
  <w:num w:numId="3" w16cid:durableId="46994189">
    <w:abstractNumId w:val="16"/>
  </w:num>
  <w:num w:numId="4" w16cid:durableId="655568967">
    <w:abstractNumId w:val="10"/>
  </w:num>
  <w:num w:numId="5" w16cid:durableId="264731691">
    <w:abstractNumId w:val="15"/>
  </w:num>
  <w:num w:numId="6" w16cid:durableId="459610051">
    <w:abstractNumId w:val="2"/>
  </w:num>
  <w:num w:numId="7" w16cid:durableId="749162046">
    <w:abstractNumId w:val="0"/>
  </w:num>
  <w:num w:numId="8" w16cid:durableId="1368484212">
    <w:abstractNumId w:val="11"/>
  </w:num>
  <w:num w:numId="9" w16cid:durableId="433940088">
    <w:abstractNumId w:val="13"/>
  </w:num>
  <w:num w:numId="10" w16cid:durableId="189225465">
    <w:abstractNumId w:val="7"/>
  </w:num>
  <w:num w:numId="11" w16cid:durableId="869759964">
    <w:abstractNumId w:val="1"/>
  </w:num>
  <w:num w:numId="12" w16cid:durableId="1498572135">
    <w:abstractNumId w:val="4"/>
  </w:num>
  <w:num w:numId="13" w16cid:durableId="1166362545">
    <w:abstractNumId w:val="5"/>
  </w:num>
  <w:num w:numId="14" w16cid:durableId="1559046348">
    <w:abstractNumId w:val="14"/>
  </w:num>
  <w:num w:numId="15" w16cid:durableId="277638277">
    <w:abstractNumId w:val="6"/>
  </w:num>
  <w:num w:numId="16" w16cid:durableId="1166627896">
    <w:abstractNumId w:val="3"/>
  </w:num>
  <w:num w:numId="17" w16cid:durableId="1571042723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39937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5902"/>
    <w:rsid w:val="00004822"/>
    <w:rsid w:val="00013BAD"/>
    <w:rsid w:val="000279D5"/>
    <w:rsid w:val="00032B5E"/>
    <w:rsid w:val="00037EE2"/>
    <w:rsid w:val="00057453"/>
    <w:rsid w:val="00064571"/>
    <w:rsid w:val="000678B0"/>
    <w:rsid w:val="00070492"/>
    <w:rsid w:val="00070ECB"/>
    <w:rsid w:val="00071E5F"/>
    <w:rsid w:val="000726D1"/>
    <w:rsid w:val="00074589"/>
    <w:rsid w:val="00075B1A"/>
    <w:rsid w:val="00077717"/>
    <w:rsid w:val="00077D96"/>
    <w:rsid w:val="000817A0"/>
    <w:rsid w:val="00090181"/>
    <w:rsid w:val="00092B35"/>
    <w:rsid w:val="00095E18"/>
    <w:rsid w:val="00095F84"/>
    <w:rsid w:val="00096310"/>
    <w:rsid w:val="00097C4C"/>
    <w:rsid w:val="000A0952"/>
    <w:rsid w:val="000A0B19"/>
    <w:rsid w:val="000A2D6B"/>
    <w:rsid w:val="000A45EC"/>
    <w:rsid w:val="000A5853"/>
    <w:rsid w:val="000B1A50"/>
    <w:rsid w:val="000B2BB8"/>
    <w:rsid w:val="000B5880"/>
    <w:rsid w:val="000C5F7F"/>
    <w:rsid w:val="000E531C"/>
    <w:rsid w:val="00100644"/>
    <w:rsid w:val="00107321"/>
    <w:rsid w:val="001076BA"/>
    <w:rsid w:val="00114600"/>
    <w:rsid w:val="001277A3"/>
    <w:rsid w:val="00133008"/>
    <w:rsid w:val="001407B3"/>
    <w:rsid w:val="00142E58"/>
    <w:rsid w:val="001527E6"/>
    <w:rsid w:val="00163A5C"/>
    <w:rsid w:val="001658EE"/>
    <w:rsid w:val="0016773D"/>
    <w:rsid w:val="00176EA2"/>
    <w:rsid w:val="00183B72"/>
    <w:rsid w:val="00186D94"/>
    <w:rsid w:val="00193693"/>
    <w:rsid w:val="001964BB"/>
    <w:rsid w:val="0019768F"/>
    <w:rsid w:val="001A05B9"/>
    <w:rsid w:val="001A108E"/>
    <w:rsid w:val="001A29A1"/>
    <w:rsid w:val="001A710C"/>
    <w:rsid w:val="001C56EA"/>
    <w:rsid w:val="001C634B"/>
    <w:rsid w:val="001C6604"/>
    <w:rsid w:val="001C7ADA"/>
    <w:rsid w:val="001D0C3F"/>
    <w:rsid w:val="001E0839"/>
    <w:rsid w:val="001E0F8B"/>
    <w:rsid w:val="001E2956"/>
    <w:rsid w:val="002041CE"/>
    <w:rsid w:val="00204B33"/>
    <w:rsid w:val="00207D3D"/>
    <w:rsid w:val="002129C3"/>
    <w:rsid w:val="0021762F"/>
    <w:rsid w:val="00220207"/>
    <w:rsid w:val="002252AA"/>
    <w:rsid w:val="002254EE"/>
    <w:rsid w:val="00226B57"/>
    <w:rsid w:val="002315C3"/>
    <w:rsid w:val="002403DD"/>
    <w:rsid w:val="00241B8F"/>
    <w:rsid w:val="00244C7A"/>
    <w:rsid w:val="0025073D"/>
    <w:rsid w:val="0025470A"/>
    <w:rsid w:val="00260EED"/>
    <w:rsid w:val="002619B9"/>
    <w:rsid w:val="00264B50"/>
    <w:rsid w:val="00266781"/>
    <w:rsid w:val="002703DC"/>
    <w:rsid w:val="00274958"/>
    <w:rsid w:val="00274D8A"/>
    <w:rsid w:val="002815EC"/>
    <w:rsid w:val="00283B0A"/>
    <w:rsid w:val="002A15E4"/>
    <w:rsid w:val="002A5CAA"/>
    <w:rsid w:val="002B0192"/>
    <w:rsid w:val="002B0229"/>
    <w:rsid w:val="002B4158"/>
    <w:rsid w:val="002B5B7C"/>
    <w:rsid w:val="002C1630"/>
    <w:rsid w:val="002C1FB5"/>
    <w:rsid w:val="002C39D4"/>
    <w:rsid w:val="002D0D2F"/>
    <w:rsid w:val="002D364C"/>
    <w:rsid w:val="002E25BE"/>
    <w:rsid w:val="002F4031"/>
    <w:rsid w:val="002F75FA"/>
    <w:rsid w:val="00301AFA"/>
    <w:rsid w:val="00302238"/>
    <w:rsid w:val="00306A0F"/>
    <w:rsid w:val="00310034"/>
    <w:rsid w:val="00321897"/>
    <w:rsid w:val="0032268A"/>
    <w:rsid w:val="0032306B"/>
    <w:rsid w:val="00327787"/>
    <w:rsid w:val="00327ECB"/>
    <w:rsid w:val="00335FF5"/>
    <w:rsid w:val="00336733"/>
    <w:rsid w:val="003416EB"/>
    <w:rsid w:val="00343662"/>
    <w:rsid w:val="00350317"/>
    <w:rsid w:val="00355F63"/>
    <w:rsid w:val="003648D3"/>
    <w:rsid w:val="00367A54"/>
    <w:rsid w:val="00371D7C"/>
    <w:rsid w:val="003759AB"/>
    <w:rsid w:val="00380AA8"/>
    <w:rsid w:val="0038764A"/>
    <w:rsid w:val="00390195"/>
    <w:rsid w:val="00395337"/>
    <w:rsid w:val="00396099"/>
    <w:rsid w:val="003A11F1"/>
    <w:rsid w:val="003A1A02"/>
    <w:rsid w:val="003A3A49"/>
    <w:rsid w:val="003A7C48"/>
    <w:rsid w:val="003B2763"/>
    <w:rsid w:val="003B6B81"/>
    <w:rsid w:val="003C033D"/>
    <w:rsid w:val="003C27E9"/>
    <w:rsid w:val="003C72C1"/>
    <w:rsid w:val="003D3787"/>
    <w:rsid w:val="003D710F"/>
    <w:rsid w:val="003E6DED"/>
    <w:rsid w:val="003E7698"/>
    <w:rsid w:val="0040438B"/>
    <w:rsid w:val="00407BC2"/>
    <w:rsid w:val="00413530"/>
    <w:rsid w:val="00413E64"/>
    <w:rsid w:val="00417A6F"/>
    <w:rsid w:val="004201E9"/>
    <w:rsid w:val="00420B03"/>
    <w:rsid w:val="00422248"/>
    <w:rsid w:val="00423BF0"/>
    <w:rsid w:val="004309BC"/>
    <w:rsid w:val="004331F0"/>
    <w:rsid w:val="00435642"/>
    <w:rsid w:val="0045187C"/>
    <w:rsid w:val="00457331"/>
    <w:rsid w:val="004635C9"/>
    <w:rsid w:val="00463F5E"/>
    <w:rsid w:val="00467309"/>
    <w:rsid w:val="004800AE"/>
    <w:rsid w:val="00482CF0"/>
    <w:rsid w:val="004A1C8D"/>
    <w:rsid w:val="004B72DA"/>
    <w:rsid w:val="004D2072"/>
    <w:rsid w:val="004D2365"/>
    <w:rsid w:val="004D2CA8"/>
    <w:rsid w:val="004D35D4"/>
    <w:rsid w:val="004D7E69"/>
    <w:rsid w:val="004E2D62"/>
    <w:rsid w:val="004F4051"/>
    <w:rsid w:val="00502441"/>
    <w:rsid w:val="00505EC8"/>
    <w:rsid w:val="0050689B"/>
    <w:rsid w:val="0051056D"/>
    <w:rsid w:val="00510B9E"/>
    <w:rsid w:val="0051116D"/>
    <w:rsid w:val="00515DA6"/>
    <w:rsid w:val="0052246B"/>
    <w:rsid w:val="005362E9"/>
    <w:rsid w:val="005404D0"/>
    <w:rsid w:val="00541C09"/>
    <w:rsid w:val="005424A8"/>
    <w:rsid w:val="00556911"/>
    <w:rsid w:val="00561A34"/>
    <w:rsid w:val="00561C2B"/>
    <w:rsid w:val="00561E94"/>
    <w:rsid w:val="00572E84"/>
    <w:rsid w:val="00576E9E"/>
    <w:rsid w:val="00582D67"/>
    <w:rsid w:val="005933F6"/>
    <w:rsid w:val="005939A1"/>
    <w:rsid w:val="00595D1F"/>
    <w:rsid w:val="005A156E"/>
    <w:rsid w:val="005A3209"/>
    <w:rsid w:val="005A4200"/>
    <w:rsid w:val="005A5DBE"/>
    <w:rsid w:val="005B5D7D"/>
    <w:rsid w:val="005C2CD3"/>
    <w:rsid w:val="005C515A"/>
    <w:rsid w:val="005C6F82"/>
    <w:rsid w:val="005D0271"/>
    <w:rsid w:val="005D07B7"/>
    <w:rsid w:val="005D27CD"/>
    <w:rsid w:val="005D2C7F"/>
    <w:rsid w:val="005E2788"/>
    <w:rsid w:val="005E6871"/>
    <w:rsid w:val="005E68CE"/>
    <w:rsid w:val="0060245C"/>
    <w:rsid w:val="00602D1D"/>
    <w:rsid w:val="00604EEF"/>
    <w:rsid w:val="00604F48"/>
    <w:rsid w:val="00606482"/>
    <w:rsid w:val="006124D7"/>
    <w:rsid w:val="00612D40"/>
    <w:rsid w:val="00630D24"/>
    <w:rsid w:val="00631C73"/>
    <w:rsid w:val="00633995"/>
    <w:rsid w:val="00636C46"/>
    <w:rsid w:val="006370B4"/>
    <w:rsid w:val="00637720"/>
    <w:rsid w:val="0064163B"/>
    <w:rsid w:val="00643C92"/>
    <w:rsid w:val="00646BAE"/>
    <w:rsid w:val="00660053"/>
    <w:rsid w:val="00665C29"/>
    <w:rsid w:val="006662DB"/>
    <w:rsid w:val="00667307"/>
    <w:rsid w:val="00672D37"/>
    <w:rsid w:val="00674E5F"/>
    <w:rsid w:val="00676759"/>
    <w:rsid w:val="0069105F"/>
    <w:rsid w:val="00692E7C"/>
    <w:rsid w:val="006A222F"/>
    <w:rsid w:val="006A38F9"/>
    <w:rsid w:val="006C1DA0"/>
    <w:rsid w:val="006C740C"/>
    <w:rsid w:val="006D09E6"/>
    <w:rsid w:val="00701DB2"/>
    <w:rsid w:val="00705678"/>
    <w:rsid w:val="00711327"/>
    <w:rsid w:val="00711409"/>
    <w:rsid w:val="00712433"/>
    <w:rsid w:val="00715A1B"/>
    <w:rsid w:val="0072320B"/>
    <w:rsid w:val="007243C7"/>
    <w:rsid w:val="00733823"/>
    <w:rsid w:val="007346CE"/>
    <w:rsid w:val="007355EF"/>
    <w:rsid w:val="007475A5"/>
    <w:rsid w:val="00750576"/>
    <w:rsid w:val="007511FF"/>
    <w:rsid w:val="007552A7"/>
    <w:rsid w:val="007617D5"/>
    <w:rsid w:val="00767B3F"/>
    <w:rsid w:val="00776C2E"/>
    <w:rsid w:val="00781A2D"/>
    <w:rsid w:val="00791AD3"/>
    <w:rsid w:val="007A334B"/>
    <w:rsid w:val="007B09F8"/>
    <w:rsid w:val="007B4955"/>
    <w:rsid w:val="007C42BA"/>
    <w:rsid w:val="007C63C4"/>
    <w:rsid w:val="007D0E43"/>
    <w:rsid w:val="007D3024"/>
    <w:rsid w:val="007D7B0B"/>
    <w:rsid w:val="007E5438"/>
    <w:rsid w:val="007E79C9"/>
    <w:rsid w:val="007F22A3"/>
    <w:rsid w:val="007F2EB8"/>
    <w:rsid w:val="007F30EB"/>
    <w:rsid w:val="007F77CA"/>
    <w:rsid w:val="0080312C"/>
    <w:rsid w:val="00810BE3"/>
    <w:rsid w:val="00811030"/>
    <w:rsid w:val="0081286F"/>
    <w:rsid w:val="008156E5"/>
    <w:rsid w:val="00827AD9"/>
    <w:rsid w:val="00831D98"/>
    <w:rsid w:val="008371AE"/>
    <w:rsid w:val="00851DD5"/>
    <w:rsid w:val="008546FE"/>
    <w:rsid w:val="008569D7"/>
    <w:rsid w:val="00860A2E"/>
    <w:rsid w:val="0086207A"/>
    <w:rsid w:val="008713B1"/>
    <w:rsid w:val="00872D6A"/>
    <w:rsid w:val="008823FD"/>
    <w:rsid w:val="00887492"/>
    <w:rsid w:val="00891B71"/>
    <w:rsid w:val="0089410F"/>
    <w:rsid w:val="00894EFD"/>
    <w:rsid w:val="00897DF2"/>
    <w:rsid w:val="008A032D"/>
    <w:rsid w:val="008A1C04"/>
    <w:rsid w:val="008A2200"/>
    <w:rsid w:val="008A31C1"/>
    <w:rsid w:val="008A5C46"/>
    <w:rsid w:val="008B530A"/>
    <w:rsid w:val="008B6579"/>
    <w:rsid w:val="008C26D6"/>
    <w:rsid w:val="008C2D7D"/>
    <w:rsid w:val="008C303A"/>
    <w:rsid w:val="008C52B3"/>
    <w:rsid w:val="008D222B"/>
    <w:rsid w:val="008D3E26"/>
    <w:rsid w:val="008D6145"/>
    <w:rsid w:val="008E5902"/>
    <w:rsid w:val="008F1EFF"/>
    <w:rsid w:val="0090346E"/>
    <w:rsid w:val="00904956"/>
    <w:rsid w:val="00907C50"/>
    <w:rsid w:val="00911830"/>
    <w:rsid w:val="0091782C"/>
    <w:rsid w:val="0092217D"/>
    <w:rsid w:val="00924D1D"/>
    <w:rsid w:val="00932AED"/>
    <w:rsid w:val="009358EB"/>
    <w:rsid w:val="009413DA"/>
    <w:rsid w:val="009441FC"/>
    <w:rsid w:val="00945039"/>
    <w:rsid w:val="00952170"/>
    <w:rsid w:val="0095619D"/>
    <w:rsid w:val="00960572"/>
    <w:rsid w:val="00960B22"/>
    <w:rsid w:val="00970A0D"/>
    <w:rsid w:val="009743EA"/>
    <w:rsid w:val="009745BE"/>
    <w:rsid w:val="00977D2A"/>
    <w:rsid w:val="00987462"/>
    <w:rsid w:val="00990C99"/>
    <w:rsid w:val="0099553C"/>
    <w:rsid w:val="009A3489"/>
    <w:rsid w:val="009B46A0"/>
    <w:rsid w:val="009C2976"/>
    <w:rsid w:val="009C3546"/>
    <w:rsid w:val="009C6C75"/>
    <w:rsid w:val="009D2F78"/>
    <w:rsid w:val="009D5A9D"/>
    <w:rsid w:val="009E450F"/>
    <w:rsid w:val="009E5EE8"/>
    <w:rsid w:val="009F3643"/>
    <w:rsid w:val="009F72F6"/>
    <w:rsid w:val="00A0047F"/>
    <w:rsid w:val="00A006D2"/>
    <w:rsid w:val="00A00A93"/>
    <w:rsid w:val="00A17BB9"/>
    <w:rsid w:val="00A20182"/>
    <w:rsid w:val="00A3329C"/>
    <w:rsid w:val="00A36F5A"/>
    <w:rsid w:val="00A37292"/>
    <w:rsid w:val="00A4272F"/>
    <w:rsid w:val="00A44080"/>
    <w:rsid w:val="00A44FFF"/>
    <w:rsid w:val="00A46BE1"/>
    <w:rsid w:val="00A477DF"/>
    <w:rsid w:val="00A50AE3"/>
    <w:rsid w:val="00A54CCB"/>
    <w:rsid w:val="00A57DC8"/>
    <w:rsid w:val="00A65AE6"/>
    <w:rsid w:val="00A65D59"/>
    <w:rsid w:val="00A6638D"/>
    <w:rsid w:val="00A77B04"/>
    <w:rsid w:val="00A80DFC"/>
    <w:rsid w:val="00A816BB"/>
    <w:rsid w:val="00AA0332"/>
    <w:rsid w:val="00AA27D9"/>
    <w:rsid w:val="00AA3071"/>
    <w:rsid w:val="00AA34BD"/>
    <w:rsid w:val="00AA5CF3"/>
    <w:rsid w:val="00AA5E08"/>
    <w:rsid w:val="00AB1C5D"/>
    <w:rsid w:val="00AB1F13"/>
    <w:rsid w:val="00AB2464"/>
    <w:rsid w:val="00AB34E4"/>
    <w:rsid w:val="00AB3B2D"/>
    <w:rsid w:val="00AC0D86"/>
    <w:rsid w:val="00AC124C"/>
    <w:rsid w:val="00AC14DC"/>
    <w:rsid w:val="00AC3253"/>
    <w:rsid w:val="00AC41F2"/>
    <w:rsid w:val="00AC7BA7"/>
    <w:rsid w:val="00AD4944"/>
    <w:rsid w:val="00AD5B7D"/>
    <w:rsid w:val="00AE4F79"/>
    <w:rsid w:val="00AE7B3F"/>
    <w:rsid w:val="00AF4E5C"/>
    <w:rsid w:val="00AF5E99"/>
    <w:rsid w:val="00AF60D8"/>
    <w:rsid w:val="00B010B4"/>
    <w:rsid w:val="00B03E96"/>
    <w:rsid w:val="00B112A6"/>
    <w:rsid w:val="00B12ECF"/>
    <w:rsid w:val="00B203D9"/>
    <w:rsid w:val="00B21AEF"/>
    <w:rsid w:val="00B33E2B"/>
    <w:rsid w:val="00B42DFC"/>
    <w:rsid w:val="00B46CD5"/>
    <w:rsid w:val="00B51D74"/>
    <w:rsid w:val="00B57E05"/>
    <w:rsid w:val="00B649EC"/>
    <w:rsid w:val="00B67458"/>
    <w:rsid w:val="00B725A6"/>
    <w:rsid w:val="00B74629"/>
    <w:rsid w:val="00B7642B"/>
    <w:rsid w:val="00B81351"/>
    <w:rsid w:val="00B83726"/>
    <w:rsid w:val="00B87818"/>
    <w:rsid w:val="00B93E05"/>
    <w:rsid w:val="00B96F24"/>
    <w:rsid w:val="00BA5099"/>
    <w:rsid w:val="00BA6A86"/>
    <w:rsid w:val="00BA710E"/>
    <w:rsid w:val="00BB34F2"/>
    <w:rsid w:val="00BB3855"/>
    <w:rsid w:val="00BB50B5"/>
    <w:rsid w:val="00BB6F29"/>
    <w:rsid w:val="00BB718C"/>
    <w:rsid w:val="00BC6222"/>
    <w:rsid w:val="00BD0B9F"/>
    <w:rsid w:val="00BD0E63"/>
    <w:rsid w:val="00BD41ED"/>
    <w:rsid w:val="00BD61D2"/>
    <w:rsid w:val="00BD7C83"/>
    <w:rsid w:val="00BE0DEC"/>
    <w:rsid w:val="00BE3140"/>
    <w:rsid w:val="00BE6675"/>
    <w:rsid w:val="00BF35CF"/>
    <w:rsid w:val="00BF5F37"/>
    <w:rsid w:val="00C019F0"/>
    <w:rsid w:val="00C041E0"/>
    <w:rsid w:val="00C124B2"/>
    <w:rsid w:val="00C13178"/>
    <w:rsid w:val="00C14F12"/>
    <w:rsid w:val="00C16966"/>
    <w:rsid w:val="00C224E0"/>
    <w:rsid w:val="00C24092"/>
    <w:rsid w:val="00C24772"/>
    <w:rsid w:val="00C249CF"/>
    <w:rsid w:val="00C2716E"/>
    <w:rsid w:val="00C344A8"/>
    <w:rsid w:val="00C3515B"/>
    <w:rsid w:val="00C6235B"/>
    <w:rsid w:val="00C62DBC"/>
    <w:rsid w:val="00C71A5E"/>
    <w:rsid w:val="00C7350D"/>
    <w:rsid w:val="00C742E7"/>
    <w:rsid w:val="00C7458B"/>
    <w:rsid w:val="00C77774"/>
    <w:rsid w:val="00C83458"/>
    <w:rsid w:val="00C83B91"/>
    <w:rsid w:val="00C86B65"/>
    <w:rsid w:val="00C96D9A"/>
    <w:rsid w:val="00CA11AF"/>
    <w:rsid w:val="00CA1B98"/>
    <w:rsid w:val="00CA662E"/>
    <w:rsid w:val="00CB1F8F"/>
    <w:rsid w:val="00CC25AB"/>
    <w:rsid w:val="00CC3702"/>
    <w:rsid w:val="00CC40BC"/>
    <w:rsid w:val="00CC6F21"/>
    <w:rsid w:val="00CC71C9"/>
    <w:rsid w:val="00CD0DB9"/>
    <w:rsid w:val="00CD21DC"/>
    <w:rsid w:val="00CD2B6D"/>
    <w:rsid w:val="00CD49C4"/>
    <w:rsid w:val="00CD72DB"/>
    <w:rsid w:val="00CE319E"/>
    <w:rsid w:val="00CE3E89"/>
    <w:rsid w:val="00CF0561"/>
    <w:rsid w:val="00CF6475"/>
    <w:rsid w:val="00CF65D4"/>
    <w:rsid w:val="00CF72AE"/>
    <w:rsid w:val="00D06DDD"/>
    <w:rsid w:val="00D114D9"/>
    <w:rsid w:val="00D24F82"/>
    <w:rsid w:val="00D31B1F"/>
    <w:rsid w:val="00D527BE"/>
    <w:rsid w:val="00D53495"/>
    <w:rsid w:val="00D537AC"/>
    <w:rsid w:val="00D61393"/>
    <w:rsid w:val="00D6205F"/>
    <w:rsid w:val="00D650E6"/>
    <w:rsid w:val="00D65785"/>
    <w:rsid w:val="00D723A7"/>
    <w:rsid w:val="00D76B92"/>
    <w:rsid w:val="00D81D3C"/>
    <w:rsid w:val="00D84C47"/>
    <w:rsid w:val="00D851D2"/>
    <w:rsid w:val="00D86826"/>
    <w:rsid w:val="00D908A0"/>
    <w:rsid w:val="00D93088"/>
    <w:rsid w:val="00D9321B"/>
    <w:rsid w:val="00DA656F"/>
    <w:rsid w:val="00DB1CE9"/>
    <w:rsid w:val="00DB1F84"/>
    <w:rsid w:val="00DB2814"/>
    <w:rsid w:val="00DB3C1A"/>
    <w:rsid w:val="00DB4076"/>
    <w:rsid w:val="00DB7E04"/>
    <w:rsid w:val="00DC5493"/>
    <w:rsid w:val="00DC64C2"/>
    <w:rsid w:val="00DC6F99"/>
    <w:rsid w:val="00DC751F"/>
    <w:rsid w:val="00DC781A"/>
    <w:rsid w:val="00DD12FC"/>
    <w:rsid w:val="00DD33E6"/>
    <w:rsid w:val="00DD415B"/>
    <w:rsid w:val="00DE4B75"/>
    <w:rsid w:val="00DF281A"/>
    <w:rsid w:val="00DF4B92"/>
    <w:rsid w:val="00DF59FC"/>
    <w:rsid w:val="00E01123"/>
    <w:rsid w:val="00E1185C"/>
    <w:rsid w:val="00E13D4F"/>
    <w:rsid w:val="00E16755"/>
    <w:rsid w:val="00E22384"/>
    <w:rsid w:val="00E24E3B"/>
    <w:rsid w:val="00E433EB"/>
    <w:rsid w:val="00E437C1"/>
    <w:rsid w:val="00E45992"/>
    <w:rsid w:val="00E5429C"/>
    <w:rsid w:val="00E6173A"/>
    <w:rsid w:val="00E65C0A"/>
    <w:rsid w:val="00E6703A"/>
    <w:rsid w:val="00E73081"/>
    <w:rsid w:val="00E748E8"/>
    <w:rsid w:val="00E7763F"/>
    <w:rsid w:val="00E820BD"/>
    <w:rsid w:val="00E8721E"/>
    <w:rsid w:val="00E9704C"/>
    <w:rsid w:val="00EA50A4"/>
    <w:rsid w:val="00EB0CAA"/>
    <w:rsid w:val="00EB0F70"/>
    <w:rsid w:val="00EB7A71"/>
    <w:rsid w:val="00EC0C02"/>
    <w:rsid w:val="00EC0ED2"/>
    <w:rsid w:val="00EC23AA"/>
    <w:rsid w:val="00EC5460"/>
    <w:rsid w:val="00EE590F"/>
    <w:rsid w:val="00EF46C3"/>
    <w:rsid w:val="00EF4AD9"/>
    <w:rsid w:val="00EF5060"/>
    <w:rsid w:val="00F027EC"/>
    <w:rsid w:val="00F04030"/>
    <w:rsid w:val="00F04458"/>
    <w:rsid w:val="00F04C64"/>
    <w:rsid w:val="00F06806"/>
    <w:rsid w:val="00F06F20"/>
    <w:rsid w:val="00F132F0"/>
    <w:rsid w:val="00F23933"/>
    <w:rsid w:val="00F318F6"/>
    <w:rsid w:val="00F31950"/>
    <w:rsid w:val="00F32C53"/>
    <w:rsid w:val="00F412EF"/>
    <w:rsid w:val="00F4549A"/>
    <w:rsid w:val="00F45E27"/>
    <w:rsid w:val="00F47AA9"/>
    <w:rsid w:val="00F50C52"/>
    <w:rsid w:val="00F54F6C"/>
    <w:rsid w:val="00F5624D"/>
    <w:rsid w:val="00F6397C"/>
    <w:rsid w:val="00F739F8"/>
    <w:rsid w:val="00F827A4"/>
    <w:rsid w:val="00F85443"/>
    <w:rsid w:val="00F9757D"/>
    <w:rsid w:val="00FA520E"/>
    <w:rsid w:val="00FB4ABF"/>
    <w:rsid w:val="00FD18DA"/>
    <w:rsid w:val="00FD3C33"/>
    <w:rsid w:val="00FD4C76"/>
    <w:rsid w:val="00FD7FBB"/>
    <w:rsid w:val="00FE0B4F"/>
    <w:rsid w:val="00FE2AD7"/>
    <w:rsid w:val="00FE3511"/>
    <w:rsid w:val="00FE4947"/>
    <w:rsid w:val="00FE4FEE"/>
    <w:rsid w:val="00FF5200"/>
    <w:rsid w:val="00FF7101"/>
    <w:rsid w:val="21EA4548"/>
    <w:rsid w:val="33EFE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9937"/>
    <o:shapelayout v:ext="edit">
      <o:idmap v:ext="edit" data="1"/>
    </o:shapelayout>
  </w:shapeDefaults>
  <w:decimalSymbol w:val="."/>
  <w:listSeparator w:val=","/>
  <w14:docId w14:val="57D5E067"/>
  <w15:docId w15:val="{1C616E46-8C5A-4AF1-BAE0-E0EF5B425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iPriority="0" w:unhideWhenUsed="1"/>
    <w:lsdException w:name="List 2" w:locked="1" w:semiHidden="1" w:uiPriority="0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0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13B1"/>
    <w:pPr>
      <w:spacing w:after="120"/>
    </w:pPr>
    <w:rPr>
      <w:rFonts w:ascii="Arial" w:eastAsia="MS Mincho" w:hAnsi="Arial" w:cs="Arial"/>
      <w:sz w:val="22"/>
      <w:szCs w:val="22"/>
    </w:rPr>
  </w:style>
  <w:style w:type="paragraph" w:styleId="Heading1">
    <w:name w:val="heading 1"/>
    <w:aliases w:val="h1,Part Title,1 ghost,g,Part,Section,H1,title page heading,Ghost,ghost,1ghost,Ghost +,og,Chapter Number,Divider Page Text,1 CPghost,Graphic,00 Ghost,Chapter n,Heading 1v"/>
    <w:basedOn w:val="Normal"/>
    <w:next w:val="Normal"/>
    <w:link w:val="Heading1Char"/>
    <w:qFormat/>
    <w:rsid w:val="008E5902"/>
    <w:pPr>
      <w:keepNext/>
      <w:numPr>
        <w:numId w:val="1"/>
      </w:numPr>
      <w:spacing w:before="240"/>
      <w:outlineLvl w:val="0"/>
    </w:pPr>
    <w:rPr>
      <w:b/>
      <w:sz w:val="32"/>
    </w:rPr>
  </w:style>
  <w:style w:type="paragraph" w:styleId="Heading2">
    <w:name w:val="heading 2"/>
    <w:aliases w:val="h2,Activity,H2,h2 main heading,A.B.C.,Level I for #'s,H21,Activity1,HD2,2 headline,h,headline,h headline,Heading 11,Heading 12,oh,Header1,Heading 121,Heading 1211,Heading 12111,2 hheadline,01 Headline,heading 1,Heading 121111,Heading 1211111"/>
    <w:basedOn w:val="Normal"/>
    <w:next w:val="Normal"/>
    <w:link w:val="Heading2Char"/>
    <w:qFormat/>
    <w:rsid w:val="008E5902"/>
    <w:pPr>
      <w:keepNext/>
      <w:numPr>
        <w:ilvl w:val="1"/>
        <w:numId w:val="1"/>
      </w:numPr>
      <w:spacing w:before="240"/>
      <w:outlineLvl w:val="1"/>
    </w:pPr>
    <w:rPr>
      <w:b/>
      <w:spacing w:val="10"/>
      <w:sz w:val="28"/>
    </w:rPr>
  </w:style>
  <w:style w:type="paragraph" w:styleId="Heading3">
    <w:name w:val="heading 3"/>
    <w:aliases w:val="Tsk,Function header 3,Function header 31,Function header 32,Function header 33,Function header 34,Function header 311,Function header 321,Function header 35,Function header 312,Function header 322,Function header 36,Function header 313,H3,b,2"/>
    <w:basedOn w:val="Normal"/>
    <w:next w:val="Normal"/>
    <w:link w:val="Heading3Char"/>
    <w:qFormat/>
    <w:rsid w:val="008E5902"/>
    <w:pPr>
      <w:keepNext/>
      <w:numPr>
        <w:ilvl w:val="2"/>
        <w:numId w:val="1"/>
      </w:numPr>
      <w:spacing w:before="240"/>
      <w:outlineLvl w:val="2"/>
    </w:pPr>
    <w:rPr>
      <w:b/>
      <w:sz w:val="24"/>
    </w:rPr>
  </w:style>
  <w:style w:type="paragraph" w:styleId="Heading4">
    <w:name w:val="heading 4"/>
    <w:aliases w:val="Map Title,Level 4,4 dash,d,3"/>
    <w:basedOn w:val="Normal"/>
    <w:next w:val="Normal"/>
    <w:link w:val="Heading4Char"/>
    <w:qFormat/>
    <w:rsid w:val="008E5902"/>
    <w:pPr>
      <w:keepNext/>
      <w:numPr>
        <w:ilvl w:val="3"/>
        <w:numId w:val="1"/>
      </w:numPr>
      <w:spacing w:before="240"/>
      <w:outlineLvl w:val="3"/>
    </w:pPr>
    <w:rPr>
      <w:b/>
      <w:i/>
      <w:sz w:val="24"/>
    </w:rPr>
  </w:style>
  <w:style w:type="paragraph" w:styleId="Heading5">
    <w:name w:val="heading 5"/>
    <w:aliases w:val="Block Label,5,5 sub-bullet,sb,4"/>
    <w:basedOn w:val="Normal"/>
    <w:next w:val="Normal"/>
    <w:link w:val="Heading5Char"/>
    <w:qFormat/>
    <w:rsid w:val="008E5902"/>
    <w:pPr>
      <w:keepNext/>
      <w:numPr>
        <w:ilvl w:val="4"/>
        <w:numId w:val="1"/>
      </w:numPr>
      <w:spacing w:before="240"/>
      <w:outlineLvl w:val="4"/>
    </w:pPr>
    <w:rPr>
      <w:b/>
      <w:i/>
      <w:sz w:val="24"/>
      <w:u w:val="single"/>
    </w:rPr>
  </w:style>
  <w:style w:type="paragraph" w:styleId="Heading6">
    <w:name w:val="heading 6"/>
    <w:aliases w:val="sub-dash,sd"/>
    <w:basedOn w:val="Normal"/>
    <w:next w:val="Normal"/>
    <w:link w:val="Heading6Char"/>
    <w:qFormat/>
    <w:rsid w:val="008E5902"/>
    <w:pPr>
      <w:keepNext/>
      <w:numPr>
        <w:ilvl w:val="5"/>
        <w:numId w:val="1"/>
      </w:numPr>
      <w:spacing w:before="240"/>
      <w:outlineLvl w:val="5"/>
    </w:pPr>
    <w:rPr>
      <w:sz w:val="24"/>
    </w:rPr>
  </w:style>
  <w:style w:type="paragraph" w:styleId="Heading7">
    <w:name w:val="heading 7"/>
    <w:basedOn w:val="Normal"/>
    <w:next w:val="Normal"/>
    <w:link w:val="Heading7Char"/>
    <w:qFormat/>
    <w:rsid w:val="008E5902"/>
    <w:pPr>
      <w:keepNext/>
      <w:numPr>
        <w:ilvl w:val="6"/>
        <w:numId w:val="1"/>
      </w:numPr>
      <w:spacing w:before="240"/>
      <w:outlineLvl w:val="6"/>
    </w:pPr>
    <w:rPr>
      <w:i/>
      <w:sz w:val="24"/>
    </w:rPr>
  </w:style>
  <w:style w:type="paragraph" w:styleId="Heading8">
    <w:name w:val="heading 8"/>
    <w:basedOn w:val="Normal"/>
    <w:next w:val="Normal"/>
    <w:link w:val="Heading8Char"/>
    <w:qFormat/>
    <w:rsid w:val="008E5902"/>
    <w:pPr>
      <w:keepNext/>
      <w:numPr>
        <w:ilvl w:val="7"/>
        <w:numId w:val="1"/>
      </w:numPr>
      <w:spacing w:before="240"/>
      <w:outlineLvl w:val="7"/>
    </w:pPr>
    <w:rPr>
      <w:bCs/>
      <w:i/>
      <w:sz w:val="24"/>
      <w:u w:val="single"/>
    </w:rPr>
  </w:style>
  <w:style w:type="paragraph" w:styleId="Heading9">
    <w:name w:val="heading 9"/>
    <w:basedOn w:val="Normal"/>
    <w:next w:val="Normal"/>
    <w:link w:val="Heading9Char"/>
    <w:qFormat/>
    <w:rsid w:val="008E5902"/>
    <w:pPr>
      <w:keepNext/>
      <w:numPr>
        <w:ilvl w:val="8"/>
        <w:numId w:val="1"/>
      </w:numPr>
      <w:spacing w:before="240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Part Title Char,1 ghost Char,g Char,Part Char,Section Char,H1 Char,title page heading Char,Ghost Char,ghost Char,1ghost Char,Ghost + Char,og Char,Chapter Number Char,Divider Page Text Char,1 CPghost Char,Graphic Char,00 Ghost Char"/>
    <w:basedOn w:val="DefaultParagraphFont"/>
    <w:link w:val="Heading1"/>
    <w:locked/>
    <w:rsid w:val="0099553C"/>
    <w:rPr>
      <w:rFonts w:ascii="Arial" w:eastAsia="MS Mincho" w:hAnsi="Arial" w:cs="Arial"/>
      <w:b/>
      <w:sz w:val="32"/>
      <w:szCs w:val="22"/>
    </w:rPr>
  </w:style>
  <w:style w:type="character" w:customStyle="1" w:styleId="Heading2Char">
    <w:name w:val="Heading 2 Char"/>
    <w:aliases w:val="h2 Char,Activity Char,H2 Char,h2 main heading Char,A.B.C. Char,Level I for #'s Char,H21 Char,Activity1 Char,HD2 Char,2 headline Char,h Char,headline Char,h headline Char,Heading 11 Char,Heading 12 Char,oh Char,Header1 Char,heading 1 Char"/>
    <w:basedOn w:val="DefaultParagraphFont"/>
    <w:link w:val="Heading2"/>
    <w:locked/>
    <w:rsid w:val="0099553C"/>
    <w:rPr>
      <w:rFonts w:ascii="Arial" w:eastAsia="MS Mincho" w:hAnsi="Arial" w:cs="Arial"/>
      <w:b/>
      <w:spacing w:val="10"/>
      <w:sz w:val="28"/>
      <w:szCs w:val="22"/>
    </w:rPr>
  </w:style>
  <w:style w:type="character" w:customStyle="1" w:styleId="Heading3Char">
    <w:name w:val="Heading 3 Char"/>
    <w:aliases w:val="Tsk Char,Function header 3 Char,Function header 31 Char,Function header 32 Char,Function header 33 Char,Function header 34 Char,Function header 311 Char,Function header 321 Char,Function header 35 Char,Function header 312 Char,H3 Char"/>
    <w:basedOn w:val="DefaultParagraphFont"/>
    <w:link w:val="Heading3"/>
    <w:locked/>
    <w:rsid w:val="0099553C"/>
    <w:rPr>
      <w:rFonts w:ascii="Arial" w:eastAsia="MS Mincho" w:hAnsi="Arial" w:cs="Arial"/>
      <w:b/>
      <w:sz w:val="24"/>
      <w:szCs w:val="22"/>
    </w:rPr>
  </w:style>
  <w:style w:type="character" w:customStyle="1" w:styleId="Heading4Char">
    <w:name w:val="Heading 4 Char"/>
    <w:aliases w:val="Map Title Char,Level 4 Char,4 dash Char,d Char,3 Char"/>
    <w:basedOn w:val="DefaultParagraphFont"/>
    <w:link w:val="Heading4"/>
    <w:locked/>
    <w:rsid w:val="0099553C"/>
    <w:rPr>
      <w:rFonts w:ascii="Arial" w:eastAsia="MS Mincho" w:hAnsi="Arial" w:cs="Arial"/>
      <w:b/>
      <w:i/>
      <w:sz w:val="24"/>
      <w:szCs w:val="22"/>
    </w:rPr>
  </w:style>
  <w:style w:type="character" w:customStyle="1" w:styleId="Heading5Char">
    <w:name w:val="Heading 5 Char"/>
    <w:aliases w:val="Block Label Char,5 Char,5 sub-bullet Char,sb Char,4 Char"/>
    <w:basedOn w:val="DefaultParagraphFont"/>
    <w:link w:val="Heading5"/>
    <w:locked/>
    <w:rsid w:val="0099553C"/>
    <w:rPr>
      <w:rFonts w:ascii="Arial" w:eastAsia="MS Mincho" w:hAnsi="Arial" w:cs="Arial"/>
      <w:b/>
      <w:i/>
      <w:sz w:val="24"/>
      <w:szCs w:val="22"/>
      <w:u w:val="single"/>
    </w:rPr>
  </w:style>
  <w:style w:type="character" w:customStyle="1" w:styleId="Heading6Char">
    <w:name w:val="Heading 6 Char"/>
    <w:aliases w:val="sub-dash Char,sd Char"/>
    <w:basedOn w:val="DefaultParagraphFont"/>
    <w:link w:val="Heading6"/>
    <w:locked/>
    <w:rsid w:val="0099553C"/>
    <w:rPr>
      <w:rFonts w:ascii="Arial" w:eastAsia="MS Mincho" w:hAnsi="Arial" w:cs="Arial"/>
      <w:sz w:val="24"/>
      <w:szCs w:val="22"/>
    </w:rPr>
  </w:style>
  <w:style w:type="character" w:customStyle="1" w:styleId="Heading7Char">
    <w:name w:val="Heading 7 Char"/>
    <w:basedOn w:val="DefaultParagraphFont"/>
    <w:link w:val="Heading7"/>
    <w:locked/>
    <w:rsid w:val="0099553C"/>
    <w:rPr>
      <w:rFonts w:ascii="Arial" w:eastAsia="MS Mincho" w:hAnsi="Arial" w:cs="Arial"/>
      <w:i/>
      <w:sz w:val="24"/>
      <w:szCs w:val="22"/>
    </w:rPr>
  </w:style>
  <w:style w:type="character" w:customStyle="1" w:styleId="Heading8Char">
    <w:name w:val="Heading 8 Char"/>
    <w:basedOn w:val="DefaultParagraphFont"/>
    <w:link w:val="Heading8"/>
    <w:locked/>
    <w:rsid w:val="0099553C"/>
    <w:rPr>
      <w:rFonts w:ascii="Arial" w:eastAsia="MS Mincho" w:hAnsi="Arial" w:cs="Arial"/>
      <w:bCs/>
      <w:i/>
      <w:sz w:val="24"/>
      <w:szCs w:val="22"/>
      <w:u w:val="single"/>
    </w:rPr>
  </w:style>
  <w:style w:type="character" w:customStyle="1" w:styleId="Heading9Char">
    <w:name w:val="Heading 9 Char"/>
    <w:basedOn w:val="DefaultParagraphFont"/>
    <w:link w:val="Heading9"/>
    <w:locked/>
    <w:rsid w:val="008E5902"/>
    <w:rPr>
      <w:rFonts w:ascii="Arial" w:eastAsia="MS Mincho" w:hAnsi="Arial" w:cs="Arial"/>
      <w:b/>
      <w:bCs/>
      <w:sz w:val="22"/>
      <w:szCs w:val="22"/>
    </w:rPr>
  </w:style>
  <w:style w:type="paragraph" w:styleId="Footer">
    <w:name w:val="footer"/>
    <w:basedOn w:val="Normal"/>
    <w:link w:val="FooterChar"/>
    <w:rsid w:val="008E5902"/>
    <w:pPr>
      <w:spacing w:after="0"/>
    </w:pPr>
    <w:rPr>
      <w:sz w:val="11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E5902"/>
    <w:rPr>
      <w:rFonts w:ascii="Arial" w:eastAsia="MS Mincho" w:hAnsi="Arial" w:cs="Arial"/>
      <w:sz w:val="22"/>
      <w:szCs w:val="22"/>
      <w:lang w:val="en-US" w:eastAsia="en-US" w:bidi="ar-SA"/>
    </w:rPr>
  </w:style>
  <w:style w:type="paragraph" w:customStyle="1" w:styleId="CoverClient">
    <w:name w:val="CoverClient"/>
    <w:basedOn w:val="Normal"/>
    <w:next w:val="CoverTitle"/>
    <w:uiPriority w:val="99"/>
    <w:rsid w:val="008E5902"/>
    <w:pPr>
      <w:spacing w:after="0"/>
      <w:ind w:left="1430"/>
    </w:pPr>
    <w:rPr>
      <w:b/>
      <w:sz w:val="44"/>
      <w:szCs w:val="44"/>
    </w:rPr>
  </w:style>
  <w:style w:type="paragraph" w:customStyle="1" w:styleId="CoverTitle">
    <w:name w:val="CoverTitle"/>
    <w:basedOn w:val="CoverPreparedFor"/>
    <w:next w:val="CoverDate"/>
    <w:uiPriority w:val="99"/>
    <w:rsid w:val="008E5902"/>
    <w:pPr>
      <w:spacing w:before="840"/>
    </w:pPr>
    <w:rPr>
      <w:b w:val="0"/>
      <w:sz w:val="36"/>
      <w:szCs w:val="36"/>
    </w:rPr>
  </w:style>
  <w:style w:type="paragraph" w:customStyle="1" w:styleId="CoverDate">
    <w:name w:val="CoverDate"/>
    <w:basedOn w:val="Normal"/>
    <w:next w:val="CoverEngagement"/>
    <w:uiPriority w:val="99"/>
    <w:rsid w:val="008E5902"/>
    <w:pPr>
      <w:spacing w:before="400" w:after="0"/>
      <w:ind w:left="1430"/>
    </w:pPr>
    <w:rPr>
      <w:sz w:val="20"/>
      <w:szCs w:val="20"/>
    </w:rPr>
  </w:style>
  <w:style w:type="paragraph" w:customStyle="1" w:styleId="CoverEngagement">
    <w:name w:val="CoverEngagement"/>
    <w:basedOn w:val="Normal"/>
    <w:next w:val="Normal"/>
    <w:uiPriority w:val="99"/>
    <w:rsid w:val="008E5902"/>
    <w:pPr>
      <w:spacing w:before="60" w:after="0"/>
      <w:ind w:left="1430"/>
    </w:pPr>
    <w:rPr>
      <w:sz w:val="20"/>
      <w:szCs w:val="20"/>
    </w:rPr>
  </w:style>
  <w:style w:type="paragraph" w:customStyle="1" w:styleId="CoverPreparedFor">
    <w:name w:val="CoverPreparedFor"/>
    <w:basedOn w:val="CoverClient"/>
    <w:next w:val="CoverTitle"/>
    <w:uiPriority w:val="99"/>
    <w:rsid w:val="008E5902"/>
    <w:pPr>
      <w:spacing w:before="2840"/>
      <w:ind w:left="1426"/>
    </w:pPr>
    <w:rPr>
      <w:sz w:val="32"/>
      <w:szCs w:val="32"/>
    </w:rPr>
  </w:style>
  <w:style w:type="paragraph" w:customStyle="1" w:styleId="TOCTitle">
    <w:name w:val="TOC Title"/>
    <w:basedOn w:val="Normal"/>
    <w:next w:val="Normal"/>
    <w:rsid w:val="008E5902"/>
    <w:pPr>
      <w:keepNext/>
      <w:spacing w:before="240"/>
    </w:pPr>
    <w:rPr>
      <w:b/>
      <w:sz w:val="32"/>
    </w:rPr>
  </w:style>
  <w:style w:type="paragraph" w:customStyle="1" w:styleId="Header-right">
    <w:name w:val="Header-right"/>
    <w:basedOn w:val="Normal"/>
    <w:rsid w:val="008E5902"/>
    <w:pPr>
      <w:spacing w:after="20"/>
      <w:jc w:val="right"/>
    </w:pPr>
    <w:rPr>
      <w:sz w:val="16"/>
      <w:szCs w:val="16"/>
    </w:rPr>
  </w:style>
  <w:style w:type="paragraph" w:customStyle="1" w:styleId="body">
    <w:name w:val="!body"/>
    <w:basedOn w:val="BodyText"/>
    <w:uiPriority w:val="99"/>
    <w:rsid w:val="008E5902"/>
    <w:pPr>
      <w:autoSpaceDE w:val="0"/>
      <w:autoSpaceDN w:val="0"/>
      <w:spacing w:after="240"/>
    </w:pPr>
    <w:rPr>
      <w:rFonts w:ascii="Times New Roman" w:hAnsi="Times New Roman" w:cs="Times New Roman"/>
      <w:sz w:val="24"/>
      <w:szCs w:val="24"/>
    </w:rPr>
  </w:style>
  <w:style w:type="paragraph" w:customStyle="1" w:styleId="hrader">
    <w:name w:val="hrader"/>
    <w:basedOn w:val="Normal"/>
    <w:uiPriority w:val="99"/>
    <w:rsid w:val="008E5902"/>
    <w:pPr>
      <w:spacing w:after="0"/>
      <w:jc w:val="center"/>
    </w:pPr>
    <w:rPr>
      <w:rFonts w:cs="Times New Roman"/>
      <w:b/>
      <w:sz w:val="28"/>
      <w:szCs w:val="20"/>
    </w:rPr>
  </w:style>
  <w:style w:type="paragraph" w:styleId="BodyText">
    <w:name w:val="Body Text"/>
    <w:basedOn w:val="Normal"/>
    <w:link w:val="BodyTextChar"/>
    <w:uiPriority w:val="99"/>
    <w:rsid w:val="008E5902"/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9553C"/>
    <w:rPr>
      <w:rFonts w:ascii="Arial" w:eastAsia="MS Mincho" w:hAnsi="Arial" w:cs="Arial"/>
    </w:rPr>
  </w:style>
  <w:style w:type="paragraph" w:styleId="Header">
    <w:name w:val="header"/>
    <w:aliases w:val="Header-letter p2"/>
    <w:basedOn w:val="Normal"/>
    <w:link w:val="HeaderChar"/>
    <w:rsid w:val="008E5902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Header-letter p2 Char"/>
    <w:basedOn w:val="DefaultParagraphFont"/>
    <w:link w:val="Header"/>
    <w:locked/>
    <w:rsid w:val="0099553C"/>
    <w:rPr>
      <w:rFonts w:ascii="Arial" w:eastAsia="MS Mincho" w:hAnsi="Arial" w:cs="Arial"/>
    </w:rPr>
  </w:style>
  <w:style w:type="character" w:styleId="PageNumber">
    <w:name w:val="page number"/>
    <w:basedOn w:val="DefaultParagraphFont"/>
    <w:rsid w:val="008E5902"/>
    <w:rPr>
      <w:rFonts w:cs="Times New Roman"/>
    </w:rPr>
  </w:style>
  <w:style w:type="paragraph" w:customStyle="1" w:styleId="Header-right-line">
    <w:name w:val="Header-right-line"/>
    <w:basedOn w:val="Header-right"/>
    <w:next w:val="Header-right"/>
    <w:uiPriority w:val="99"/>
    <w:rsid w:val="008E5902"/>
    <w:pPr>
      <w:pBdr>
        <w:bottom w:val="single" w:sz="4" w:space="1" w:color="auto"/>
      </w:pBdr>
    </w:pPr>
  </w:style>
  <w:style w:type="character" w:styleId="Hyperlink">
    <w:name w:val="Hyperlink"/>
    <w:basedOn w:val="DefaultParagraphFont"/>
    <w:uiPriority w:val="99"/>
    <w:rsid w:val="0095619D"/>
    <w:rPr>
      <w:rFonts w:cs="Times New Roman"/>
      <w:color w:val="0000FF"/>
      <w:u w:val="single"/>
    </w:rPr>
  </w:style>
  <w:style w:type="paragraph" w:customStyle="1" w:styleId="Num-Heading1">
    <w:name w:val="Num-Heading 1"/>
    <w:basedOn w:val="Normal"/>
    <w:next w:val="Normal"/>
    <w:link w:val="Num-Heading1Char"/>
    <w:rsid w:val="0095619D"/>
    <w:pPr>
      <w:keepNext/>
      <w:tabs>
        <w:tab w:val="num" w:pos="720"/>
      </w:tabs>
      <w:spacing w:before="240"/>
      <w:ind w:left="720" w:hanging="720"/>
      <w:outlineLvl w:val="0"/>
    </w:pPr>
    <w:rPr>
      <w:b/>
      <w:bCs/>
      <w:sz w:val="32"/>
      <w:szCs w:val="32"/>
    </w:rPr>
  </w:style>
  <w:style w:type="paragraph" w:customStyle="1" w:styleId="Num-Heading2">
    <w:name w:val="Num-Heading 2"/>
    <w:basedOn w:val="Normal"/>
    <w:next w:val="Normal"/>
    <w:link w:val="Num-Heading2Char"/>
    <w:rsid w:val="0095619D"/>
    <w:pPr>
      <w:keepNext/>
      <w:tabs>
        <w:tab w:val="num" w:pos="720"/>
      </w:tabs>
      <w:spacing w:before="240"/>
      <w:ind w:left="720" w:hanging="720"/>
      <w:outlineLvl w:val="1"/>
    </w:pPr>
    <w:rPr>
      <w:rFonts w:cs="Times New Roman"/>
      <w:b/>
      <w:spacing w:val="10"/>
      <w:sz w:val="28"/>
      <w:szCs w:val="20"/>
    </w:rPr>
  </w:style>
  <w:style w:type="paragraph" w:customStyle="1" w:styleId="Num-Heading3">
    <w:name w:val="Num-Heading 3"/>
    <w:basedOn w:val="Normal"/>
    <w:next w:val="Normal"/>
    <w:link w:val="Num-Heading3Char"/>
    <w:rsid w:val="0095619D"/>
    <w:pPr>
      <w:keepNext/>
      <w:tabs>
        <w:tab w:val="num" w:pos="907"/>
      </w:tabs>
      <w:spacing w:before="240"/>
      <w:ind w:left="907" w:hanging="907"/>
      <w:outlineLvl w:val="2"/>
    </w:pPr>
    <w:rPr>
      <w:rFonts w:cs="Times New Roman"/>
      <w:b/>
      <w:sz w:val="24"/>
      <w:szCs w:val="20"/>
    </w:rPr>
  </w:style>
  <w:style w:type="paragraph" w:customStyle="1" w:styleId="Num-Heading4">
    <w:name w:val="Num-Heading 4"/>
    <w:basedOn w:val="Normal"/>
    <w:next w:val="Normal"/>
    <w:rsid w:val="0095619D"/>
    <w:pPr>
      <w:keepNext/>
      <w:tabs>
        <w:tab w:val="num" w:pos="994"/>
      </w:tabs>
      <w:spacing w:before="240"/>
      <w:ind w:left="994" w:hanging="994"/>
      <w:outlineLvl w:val="3"/>
    </w:pPr>
    <w:rPr>
      <w:b/>
      <w:bCs/>
      <w:i/>
      <w:iCs/>
      <w:sz w:val="24"/>
      <w:szCs w:val="24"/>
    </w:rPr>
  </w:style>
  <w:style w:type="paragraph" w:customStyle="1" w:styleId="Num-Heading5">
    <w:name w:val="Num-Heading 5"/>
    <w:basedOn w:val="Normal"/>
    <w:next w:val="Normal"/>
    <w:rsid w:val="0095619D"/>
    <w:pPr>
      <w:keepNext/>
      <w:tabs>
        <w:tab w:val="num" w:pos="1166"/>
      </w:tabs>
      <w:spacing w:before="240"/>
      <w:ind w:left="1166" w:hanging="1166"/>
      <w:outlineLvl w:val="4"/>
    </w:pPr>
    <w:rPr>
      <w:b/>
      <w:bCs/>
      <w:i/>
      <w:iCs/>
      <w:sz w:val="24"/>
      <w:szCs w:val="24"/>
      <w:u w:val="single"/>
    </w:rPr>
  </w:style>
  <w:style w:type="paragraph" w:customStyle="1" w:styleId="Num-Heading6">
    <w:name w:val="Num-Heading 6"/>
    <w:basedOn w:val="Normal"/>
    <w:next w:val="Normal"/>
    <w:rsid w:val="0095619D"/>
    <w:pPr>
      <w:keepNext/>
      <w:tabs>
        <w:tab w:val="num" w:pos="1440"/>
      </w:tabs>
      <w:spacing w:before="240"/>
      <w:ind w:left="1440" w:hanging="1440"/>
      <w:outlineLvl w:val="5"/>
    </w:pPr>
    <w:rPr>
      <w:sz w:val="24"/>
      <w:szCs w:val="24"/>
    </w:rPr>
  </w:style>
  <w:style w:type="paragraph" w:customStyle="1" w:styleId="Num-Heading7">
    <w:name w:val="Num-Heading 7"/>
    <w:basedOn w:val="Normal"/>
    <w:next w:val="Normal"/>
    <w:rsid w:val="0095619D"/>
    <w:pPr>
      <w:keepNext/>
      <w:tabs>
        <w:tab w:val="num" w:pos="1627"/>
      </w:tabs>
      <w:spacing w:before="240"/>
      <w:ind w:left="1627" w:hanging="1627"/>
      <w:outlineLvl w:val="6"/>
    </w:pPr>
    <w:rPr>
      <w:i/>
      <w:iCs/>
      <w:sz w:val="24"/>
      <w:szCs w:val="24"/>
    </w:rPr>
  </w:style>
  <w:style w:type="paragraph" w:customStyle="1" w:styleId="Num-Heading8">
    <w:name w:val="Num-Heading 8"/>
    <w:basedOn w:val="Normal"/>
    <w:next w:val="Normal"/>
    <w:rsid w:val="0095619D"/>
    <w:pPr>
      <w:keepNext/>
      <w:tabs>
        <w:tab w:val="num" w:pos="1714"/>
      </w:tabs>
      <w:spacing w:before="240"/>
      <w:ind w:left="1714" w:hanging="1714"/>
      <w:outlineLvl w:val="7"/>
    </w:pPr>
    <w:rPr>
      <w:i/>
      <w:iCs/>
      <w:sz w:val="24"/>
      <w:szCs w:val="24"/>
      <w:u w:val="single"/>
    </w:rPr>
  </w:style>
  <w:style w:type="paragraph" w:customStyle="1" w:styleId="Num-Heading9">
    <w:name w:val="Num-Heading 9"/>
    <w:basedOn w:val="Normal"/>
    <w:next w:val="Normal"/>
    <w:rsid w:val="0095619D"/>
    <w:pPr>
      <w:keepNext/>
      <w:tabs>
        <w:tab w:val="num" w:pos="1886"/>
      </w:tabs>
      <w:spacing w:before="240"/>
      <w:ind w:left="1886" w:hanging="1886"/>
      <w:outlineLvl w:val="8"/>
    </w:pPr>
    <w:rPr>
      <w:b/>
      <w:bCs/>
    </w:rPr>
  </w:style>
  <w:style w:type="character" w:customStyle="1" w:styleId="Num-Heading3Char">
    <w:name w:val="Num-Heading 3 Char"/>
    <w:link w:val="Num-Heading3"/>
    <w:uiPriority w:val="99"/>
    <w:locked/>
    <w:rsid w:val="0095619D"/>
    <w:rPr>
      <w:rFonts w:ascii="Arial" w:eastAsia="MS Mincho" w:hAnsi="Arial"/>
      <w:b/>
      <w:sz w:val="24"/>
      <w:szCs w:val="20"/>
    </w:rPr>
  </w:style>
  <w:style w:type="character" w:customStyle="1" w:styleId="Num-Heading2Char">
    <w:name w:val="Num-Heading 2 Char"/>
    <w:link w:val="Num-Heading2"/>
    <w:locked/>
    <w:rsid w:val="0095619D"/>
    <w:rPr>
      <w:rFonts w:ascii="Arial" w:eastAsia="MS Mincho" w:hAnsi="Arial"/>
      <w:b/>
      <w:spacing w:val="10"/>
      <w:sz w:val="28"/>
      <w:szCs w:val="20"/>
    </w:rPr>
  </w:style>
  <w:style w:type="paragraph" w:customStyle="1" w:styleId="ColorfulList-Accent11">
    <w:name w:val="Colorful List - Accent 11"/>
    <w:basedOn w:val="Normal"/>
    <w:uiPriority w:val="99"/>
    <w:rsid w:val="0095619D"/>
    <w:pPr>
      <w:spacing w:after="200" w:line="276" w:lineRule="auto"/>
      <w:ind w:left="720"/>
      <w:contextualSpacing/>
    </w:pPr>
    <w:rPr>
      <w:rFonts w:ascii="Calibri" w:hAnsi="Calibri" w:cs="Times New Roman"/>
    </w:rPr>
  </w:style>
  <w:style w:type="paragraph" w:styleId="ListBullet">
    <w:name w:val="List Bullet"/>
    <w:basedOn w:val="Normal"/>
    <w:autoRedefine/>
    <w:uiPriority w:val="99"/>
    <w:rsid w:val="00DB1CE9"/>
    <w:pPr>
      <w:numPr>
        <w:numId w:val="3"/>
      </w:numPr>
      <w:tabs>
        <w:tab w:val="clear" w:pos="720"/>
      </w:tabs>
      <w:spacing w:after="0"/>
      <w:ind w:left="360"/>
    </w:pPr>
    <w:rPr>
      <w:rFonts w:eastAsia="Times New Roman"/>
      <w:bCs/>
      <w:szCs w:val="20"/>
    </w:rPr>
  </w:style>
  <w:style w:type="paragraph" w:customStyle="1" w:styleId="bodytext0">
    <w:name w:val="bodytext"/>
    <w:basedOn w:val="Normal"/>
    <w:uiPriority w:val="99"/>
    <w:rsid w:val="00F04030"/>
    <w:pPr>
      <w:spacing w:before="100" w:beforeAutospacing="1" w:after="100" w:afterAutospacing="1"/>
    </w:pPr>
    <w:rPr>
      <w:rFonts w:eastAsia="Times New Roman"/>
    </w:rPr>
  </w:style>
  <w:style w:type="paragraph" w:styleId="TOC1">
    <w:name w:val="toc 1"/>
    <w:basedOn w:val="Normal"/>
    <w:next w:val="Normal"/>
    <w:autoRedefine/>
    <w:uiPriority w:val="39"/>
    <w:rsid w:val="002703DC"/>
    <w:pPr>
      <w:tabs>
        <w:tab w:val="left" w:pos="423"/>
        <w:tab w:val="right" w:leader="dot" w:pos="9350"/>
      </w:tabs>
    </w:pPr>
  </w:style>
  <w:style w:type="paragraph" w:styleId="TOC2">
    <w:name w:val="toc 2"/>
    <w:basedOn w:val="Normal"/>
    <w:next w:val="Normal"/>
    <w:autoRedefine/>
    <w:uiPriority w:val="39"/>
    <w:rsid w:val="00DD415B"/>
    <w:pPr>
      <w:ind w:left="220"/>
    </w:pPr>
  </w:style>
  <w:style w:type="character" w:styleId="Emphasis">
    <w:name w:val="Emphasis"/>
    <w:basedOn w:val="DefaultParagraphFont"/>
    <w:uiPriority w:val="20"/>
    <w:qFormat/>
    <w:rsid w:val="00095E18"/>
    <w:rPr>
      <w:rFonts w:cs="Times New Roman"/>
      <w:i/>
      <w:iCs/>
    </w:rPr>
  </w:style>
  <w:style w:type="paragraph" w:styleId="BalloonText">
    <w:name w:val="Balloon Text"/>
    <w:basedOn w:val="Normal"/>
    <w:link w:val="BalloonTextChar"/>
    <w:uiPriority w:val="99"/>
    <w:rsid w:val="00C16966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16966"/>
    <w:rPr>
      <w:rFonts w:ascii="Tahoma" w:eastAsia="MS Mincho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rsid w:val="00C1696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1696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C16966"/>
    <w:rPr>
      <w:rFonts w:ascii="Arial" w:eastAsia="MS Mincho" w:hAnsi="Arial"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169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C16966"/>
    <w:rPr>
      <w:rFonts w:ascii="Arial" w:eastAsia="MS Mincho" w:hAnsi="Arial" w:cs="Arial"/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2815EC"/>
    <w:pPr>
      <w:ind w:left="720"/>
    </w:pPr>
  </w:style>
  <w:style w:type="paragraph" w:styleId="TOC3">
    <w:name w:val="toc 3"/>
    <w:basedOn w:val="Normal"/>
    <w:next w:val="Normal"/>
    <w:autoRedefine/>
    <w:uiPriority w:val="39"/>
    <w:rsid w:val="00133008"/>
    <w:pPr>
      <w:ind w:left="440"/>
    </w:pPr>
  </w:style>
  <w:style w:type="paragraph" w:styleId="NormalWeb">
    <w:name w:val="Normal (Web)"/>
    <w:basedOn w:val="Normal"/>
    <w:uiPriority w:val="99"/>
    <w:rsid w:val="00AA27D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ullet1">
    <w:name w:val="bullet 1"/>
    <w:basedOn w:val="Normal"/>
    <w:link w:val="bullet1Char"/>
    <w:rsid w:val="001A108E"/>
    <w:pPr>
      <w:numPr>
        <w:numId w:val="4"/>
      </w:numPr>
      <w:spacing w:before="120" w:after="0"/>
    </w:pPr>
    <w:rPr>
      <w:rFonts w:eastAsia="Times New Roman" w:cs="Times New Roman"/>
      <w:szCs w:val="20"/>
    </w:rPr>
  </w:style>
  <w:style w:type="character" w:styleId="FollowedHyperlink">
    <w:name w:val="FollowedHyperlink"/>
    <w:basedOn w:val="DefaultParagraphFont"/>
    <w:uiPriority w:val="99"/>
    <w:locked/>
    <w:rsid w:val="00DC64C2"/>
    <w:rPr>
      <w:rFonts w:cs="Times New Roman"/>
      <w:color w:val="606420"/>
      <w:u w:val="single"/>
    </w:rPr>
  </w:style>
  <w:style w:type="table" w:styleId="TableGrid">
    <w:name w:val="Table Grid"/>
    <w:basedOn w:val="TableNormal"/>
    <w:uiPriority w:val="99"/>
    <w:locked/>
    <w:rsid w:val="00306A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um-Headings">
    <w:name w:val="Num-Headings"/>
    <w:rsid w:val="00D602CA"/>
    <w:pPr>
      <w:numPr>
        <w:numId w:val="2"/>
      </w:numPr>
    </w:pPr>
  </w:style>
  <w:style w:type="numbering" w:customStyle="1" w:styleId="Headings">
    <w:name w:val="Headings"/>
    <w:rsid w:val="00D602CA"/>
    <w:pPr>
      <w:numPr>
        <w:numId w:val="1"/>
      </w:numPr>
    </w:pPr>
  </w:style>
  <w:style w:type="numbering" w:customStyle="1" w:styleId="Bullets">
    <w:name w:val="Bullets"/>
    <w:rsid w:val="00D602CA"/>
    <w:pPr>
      <w:numPr>
        <w:numId w:val="5"/>
      </w:numPr>
    </w:pPr>
  </w:style>
  <w:style w:type="character" w:styleId="Strong">
    <w:name w:val="Strong"/>
    <w:basedOn w:val="DefaultParagraphFont"/>
    <w:qFormat/>
    <w:locked/>
    <w:rsid w:val="00E437C1"/>
    <w:rPr>
      <w:b/>
      <w:bCs/>
    </w:rPr>
  </w:style>
  <w:style w:type="paragraph" w:styleId="NoSpacing">
    <w:name w:val="No Spacing"/>
    <w:uiPriority w:val="1"/>
    <w:qFormat/>
    <w:rsid w:val="00A816BB"/>
    <w:rPr>
      <w:rFonts w:ascii="Arial" w:eastAsia="MS Mincho" w:hAnsi="Arial" w:cs="Arial"/>
      <w:sz w:val="22"/>
      <w:szCs w:val="22"/>
    </w:rPr>
  </w:style>
  <w:style w:type="character" w:styleId="SubtleReference">
    <w:name w:val="Subtle Reference"/>
    <w:basedOn w:val="DefaultParagraphFont"/>
    <w:uiPriority w:val="31"/>
    <w:qFormat/>
    <w:rsid w:val="00633995"/>
    <w:rPr>
      <w:smallCaps/>
      <w:color w:val="C0504D" w:themeColor="accent2"/>
      <w:u w:val="single"/>
    </w:rPr>
  </w:style>
  <w:style w:type="paragraph" w:customStyle="1" w:styleId="TableHeading">
    <w:name w:val="Table Heading"/>
    <w:basedOn w:val="Normal"/>
    <w:link w:val="TableHeadingChar"/>
    <w:rsid w:val="00633995"/>
    <w:pPr>
      <w:keepNext/>
      <w:spacing w:before="40" w:after="40"/>
      <w:jc w:val="center"/>
    </w:pPr>
    <w:rPr>
      <w:rFonts w:eastAsia="Times New Roman"/>
      <w:b/>
      <w:sz w:val="20"/>
    </w:rPr>
  </w:style>
  <w:style w:type="character" w:customStyle="1" w:styleId="TableHeadingChar">
    <w:name w:val="Table Heading Char"/>
    <w:basedOn w:val="DefaultParagraphFont"/>
    <w:link w:val="TableHeading"/>
    <w:rsid w:val="00633995"/>
    <w:rPr>
      <w:rFonts w:ascii="Arial" w:hAnsi="Arial" w:cs="Arial"/>
      <w:b/>
      <w:szCs w:val="22"/>
    </w:rPr>
  </w:style>
  <w:style w:type="paragraph" w:customStyle="1" w:styleId="Heading1-noTOC">
    <w:name w:val="Heading 1-no TOC"/>
    <w:basedOn w:val="Normal"/>
    <w:next w:val="Normal"/>
    <w:rsid w:val="00633995"/>
    <w:pPr>
      <w:keepNext/>
      <w:numPr>
        <w:numId w:val="6"/>
      </w:numPr>
      <w:spacing w:before="240"/>
    </w:pPr>
    <w:rPr>
      <w:rFonts w:eastAsia="Times New Roman"/>
      <w:b/>
      <w:sz w:val="32"/>
    </w:rPr>
  </w:style>
  <w:style w:type="paragraph" w:customStyle="1" w:styleId="Heading2-noTOC">
    <w:name w:val="Heading 2-no TOC"/>
    <w:basedOn w:val="Normal"/>
    <w:next w:val="Normal"/>
    <w:rsid w:val="00633995"/>
    <w:pPr>
      <w:keepNext/>
      <w:numPr>
        <w:ilvl w:val="1"/>
        <w:numId w:val="6"/>
      </w:numPr>
      <w:spacing w:before="240"/>
    </w:pPr>
    <w:rPr>
      <w:rFonts w:eastAsia="Times New Roman"/>
      <w:b/>
      <w:spacing w:val="10"/>
      <w:sz w:val="28"/>
    </w:rPr>
  </w:style>
  <w:style w:type="paragraph" w:customStyle="1" w:styleId="Heading3-noTOC">
    <w:name w:val="Heading 3-no TOC"/>
    <w:basedOn w:val="Normal"/>
    <w:next w:val="Normal"/>
    <w:rsid w:val="00633995"/>
    <w:pPr>
      <w:keepNext/>
      <w:numPr>
        <w:ilvl w:val="2"/>
        <w:numId w:val="6"/>
      </w:numPr>
      <w:spacing w:before="240"/>
    </w:pPr>
    <w:rPr>
      <w:rFonts w:eastAsia="Times New Roman"/>
      <w:b/>
      <w:sz w:val="24"/>
    </w:rPr>
  </w:style>
  <w:style w:type="paragraph" w:customStyle="1" w:styleId="Heading4-noTOC">
    <w:name w:val="Heading 4-no TOC"/>
    <w:basedOn w:val="Normal"/>
    <w:next w:val="Normal"/>
    <w:rsid w:val="00633995"/>
    <w:pPr>
      <w:keepNext/>
      <w:numPr>
        <w:ilvl w:val="3"/>
        <w:numId w:val="6"/>
      </w:numPr>
      <w:spacing w:before="240"/>
    </w:pPr>
    <w:rPr>
      <w:rFonts w:eastAsia="Times New Roman"/>
      <w:b/>
      <w:i/>
      <w:sz w:val="24"/>
    </w:rPr>
  </w:style>
  <w:style w:type="paragraph" w:customStyle="1" w:styleId="Heading5-noTOC">
    <w:name w:val="Heading 5-no TOC"/>
    <w:basedOn w:val="Normal"/>
    <w:next w:val="Normal"/>
    <w:semiHidden/>
    <w:rsid w:val="00633995"/>
    <w:pPr>
      <w:keepNext/>
      <w:numPr>
        <w:ilvl w:val="4"/>
        <w:numId w:val="6"/>
      </w:numPr>
      <w:spacing w:before="240"/>
    </w:pPr>
    <w:rPr>
      <w:rFonts w:eastAsia="Times New Roman"/>
      <w:b/>
      <w:i/>
      <w:sz w:val="24"/>
      <w:u w:val="single"/>
    </w:rPr>
  </w:style>
  <w:style w:type="paragraph" w:customStyle="1" w:styleId="Heading6-noTOC">
    <w:name w:val="Heading 6-no TOC"/>
    <w:basedOn w:val="Normal"/>
    <w:next w:val="Normal"/>
    <w:semiHidden/>
    <w:rsid w:val="00633995"/>
    <w:pPr>
      <w:keepNext/>
      <w:numPr>
        <w:ilvl w:val="5"/>
        <w:numId w:val="6"/>
      </w:numPr>
      <w:spacing w:before="240"/>
    </w:pPr>
    <w:rPr>
      <w:rFonts w:eastAsia="Times New Roman"/>
      <w:sz w:val="24"/>
    </w:rPr>
  </w:style>
  <w:style w:type="paragraph" w:customStyle="1" w:styleId="Heading7-noTOC">
    <w:name w:val="Heading 7-no TOC"/>
    <w:basedOn w:val="Normal"/>
    <w:next w:val="Normal"/>
    <w:semiHidden/>
    <w:rsid w:val="00633995"/>
    <w:pPr>
      <w:keepNext/>
      <w:numPr>
        <w:ilvl w:val="6"/>
        <w:numId w:val="6"/>
      </w:numPr>
      <w:spacing w:before="240"/>
    </w:pPr>
    <w:rPr>
      <w:rFonts w:eastAsia="Times New Roman"/>
      <w:i/>
    </w:rPr>
  </w:style>
  <w:style w:type="paragraph" w:customStyle="1" w:styleId="Heading8-noTOC">
    <w:name w:val="Heading 8-no TOC"/>
    <w:basedOn w:val="Normal"/>
    <w:next w:val="Normal"/>
    <w:semiHidden/>
    <w:rsid w:val="00633995"/>
    <w:pPr>
      <w:keepNext/>
      <w:numPr>
        <w:ilvl w:val="7"/>
        <w:numId w:val="6"/>
      </w:numPr>
      <w:spacing w:before="240"/>
    </w:pPr>
    <w:rPr>
      <w:rFonts w:eastAsia="Times New Roman"/>
      <w:i/>
      <w:sz w:val="24"/>
      <w:u w:val="single"/>
    </w:rPr>
  </w:style>
  <w:style w:type="paragraph" w:customStyle="1" w:styleId="Heading9-noTOC">
    <w:name w:val="Heading 9-no TOC"/>
    <w:basedOn w:val="Normal"/>
    <w:next w:val="Normal"/>
    <w:semiHidden/>
    <w:rsid w:val="00633995"/>
    <w:pPr>
      <w:keepNext/>
      <w:numPr>
        <w:ilvl w:val="8"/>
        <w:numId w:val="6"/>
      </w:numPr>
      <w:spacing w:before="240"/>
    </w:pPr>
    <w:rPr>
      <w:rFonts w:eastAsia="Times New Roman"/>
      <w:b/>
    </w:rPr>
  </w:style>
  <w:style w:type="numbering" w:customStyle="1" w:styleId="Headings-noTOC">
    <w:name w:val="Headings-no TOC"/>
    <w:basedOn w:val="NoList"/>
    <w:rsid w:val="00633995"/>
    <w:pPr>
      <w:numPr>
        <w:numId w:val="6"/>
      </w:numPr>
    </w:pPr>
  </w:style>
  <w:style w:type="character" w:customStyle="1" w:styleId="Num-Heading1Char">
    <w:name w:val="Num-Heading 1 Char"/>
    <w:basedOn w:val="DefaultParagraphFont"/>
    <w:link w:val="Num-Heading1"/>
    <w:rsid w:val="00633995"/>
    <w:rPr>
      <w:rFonts w:ascii="Arial" w:eastAsia="MS Mincho" w:hAnsi="Arial" w:cs="Arial"/>
      <w:b/>
      <w:bCs/>
      <w:sz w:val="32"/>
      <w:szCs w:val="32"/>
    </w:rPr>
  </w:style>
  <w:style w:type="paragraph" w:customStyle="1" w:styleId="SectionDivider">
    <w:name w:val="Section Divider"/>
    <w:basedOn w:val="Heading1"/>
    <w:link w:val="SectionDividerChar"/>
    <w:rsid w:val="00D53495"/>
    <w:pPr>
      <w:keepLines/>
      <w:spacing w:before="2840" w:after="0"/>
      <w:outlineLvl w:val="9"/>
    </w:pPr>
    <w:rPr>
      <w:rFonts w:eastAsia="Times New Roman"/>
      <w:snapToGrid w:val="0"/>
      <w:szCs w:val="32"/>
    </w:rPr>
  </w:style>
  <w:style w:type="character" w:customStyle="1" w:styleId="SectionDividerChar">
    <w:name w:val="Section Divider Char"/>
    <w:basedOn w:val="DefaultParagraphFont"/>
    <w:link w:val="SectionDivider"/>
    <w:rsid w:val="00D53495"/>
    <w:rPr>
      <w:rFonts w:ascii="Arial" w:hAnsi="Arial" w:cs="Arial"/>
      <w:b/>
      <w:snapToGrid w:val="0"/>
      <w:sz w:val="32"/>
      <w:szCs w:val="32"/>
    </w:rPr>
  </w:style>
  <w:style w:type="paragraph" w:styleId="ListBullet2">
    <w:name w:val="List Bullet 2"/>
    <w:basedOn w:val="Normal"/>
    <w:locked/>
    <w:rsid w:val="00D53495"/>
    <w:pPr>
      <w:numPr>
        <w:numId w:val="7"/>
      </w:numPr>
      <w:spacing w:after="0"/>
    </w:pPr>
    <w:rPr>
      <w:rFonts w:eastAsia="Times New Roman" w:cs="Times New Roman"/>
      <w:sz w:val="24"/>
      <w:szCs w:val="24"/>
    </w:rPr>
  </w:style>
  <w:style w:type="paragraph" w:styleId="TOC4">
    <w:name w:val="toc 4"/>
    <w:basedOn w:val="Normal"/>
    <w:next w:val="Normal"/>
    <w:autoRedefine/>
    <w:uiPriority w:val="39"/>
    <w:unhideWhenUsed/>
    <w:locked/>
    <w:rsid w:val="00767B3F"/>
    <w:pPr>
      <w:spacing w:after="100" w:line="276" w:lineRule="auto"/>
      <w:ind w:left="660"/>
    </w:pPr>
    <w:rPr>
      <w:rFonts w:asciiTheme="minorHAnsi" w:eastAsiaTheme="minorEastAsia" w:hAnsiTheme="minorHAnsi" w:cstheme="minorBidi"/>
    </w:rPr>
  </w:style>
  <w:style w:type="paragraph" w:styleId="TOC5">
    <w:name w:val="toc 5"/>
    <w:basedOn w:val="Normal"/>
    <w:next w:val="Normal"/>
    <w:autoRedefine/>
    <w:uiPriority w:val="39"/>
    <w:unhideWhenUsed/>
    <w:locked/>
    <w:rsid w:val="00767B3F"/>
    <w:pPr>
      <w:spacing w:after="100" w:line="276" w:lineRule="auto"/>
      <w:ind w:left="880"/>
    </w:pPr>
    <w:rPr>
      <w:rFonts w:asciiTheme="minorHAnsi" w:eastAsiaTheme="minorEastAsia" w:hAnsiTheme="minorHAnsi" w:cstheme="minorBidi"/>
    </w:rPr>
  </w:style>
  <w:style w:type="paragraph" w:styleId="TOC6">
    <w:name w:val="toc 6"/>
    <w:basedOn w:val="Normal"/>
    <w:next w:val="Normal"/>
    <w:autoRedefine/>
    <w:uiPriority w:val="39"/>
    <w:unhideWhenUsed/>
    <w:locked/>
    <w:rsid w:val="00767B3F"/>
    <w:pPr>
      <w:spacing w:after="100" w:line="276" w:lineRule="auto"/>
      <w:ind w:left="1100"/>
    </w:pPr>
    <w:rPr>
      <w:rFonts w:asciiTheme="minorHAnsi" w:eastAsiaTheme="minorEastAsia" w:hAnsiTheme="minorHAnsi" w:cstheme="minorBidi"/>
    </w:rPr>
  </w:style>
  <w:style w:type="paragraph" w:styleId="TOC7">
    <w:name w:val="toc 7"/>
    <w:basedOn w:val="Normal"/>
    <w:next w:val="Normal"/>
    <w:autoRedefine/>
    <w:uiPriority w:val="39"/>
    <w:unhideWhenUsed/>
    <w:locked/>
    <w:rsid w:val="00767B3F"/>
    <w:pPr>
      <w:spacing w:after="100" w:line="276" w:lineRule="auto"/>
      <w:ind w:left="1320"/>
    </w:pPr>
    <w:rPr>
      <w:rFonts w:asciiTheme="minorHAnsi" w:eastAsiaTheme="minorEastAsia" w:hAnsiTheme="minorHAnsi" w:cstheme="minorBidi"/>
    </w:rPr>
  </w:style>
  <w:style w:type="paragraph" w:styleId="TOC8">
    <w:name w:val="toc 8"/>
    <w:basedOn w:val="Normal"/>
    <w:next w:val="Normal"/>
    <w:autoRedefine/>
    <w:uiPriority w:val="39"/>
    <w:unhideWhenUsed/>
    <w:locked/>
    <w:rsid w:val="00767B3F"/>
    <w:pPr>
      <w:spacing w:after="100" w:line="276" w:lineRule="auto"/>
      <w:ind w:left="1540"/>
    </w:pPr>
    <w:rPr>
      <w:rFonts w:asciiTheme="minorHAnsi" w:eastAsiaTheme="minorEastAsia" w:hAnsiTheme="minorHAnsi" w:cstheme="minorBidi"/>
    </w:rPr>
  </w:style>
  <w:style w:type="paragraph" w:styleId="TOC9">
    <w:name w:val="toc 9"/>
    <w:basedOn w:val="Normal"/>
    <w:next w:val="Normal"/>
    <w:autoRedefine/>
    <w:uiPriority w:val="39"/>
    <w:unhideWhenUsed/>
    <w:locked/>
    <w:rsid w:val="00767B3F"/>
    <w:pPr>
      <w:spacing w:after="100" w:line="276" w:lineRule="auto"/>
      <w:ind w:left="1760"/>
    </w:pPr>
    <w:rPr>
      <w:rFonts w:asciiTheme="minorHAnsi" w:eastAsiaTheme="minorEastAsia" w:hAnsiTheme="minorHAnsi" w:cstheme="minorBidi"/>
    </w:rPr>
  </w:style>
  <w:style w:type="paragraph" w:styleId="Caption">
    <w:name w:val="caption"/>
    <w:basedOn w:val="Normal"/>
    <w:next w:val="Normal"/>
    <w:uiPriority w:val="35"/>
    <w:unhideWhenUsed/>
    <w:qFormat/>
    <w:locked/>
    <w:rsid w:val="00FE2AD7"/>
    <w:pPr>
      <w:spacing w:after="200"/>
    </w:pPr>
    <w:rPr>
      <w:b/>
      <w:bCs/>
      <w:color w:val="4F81BD" w:themeColor="accent1"/>
      <w:sz w:val="18"/>
      <w:szCs w:val="18"/>
    </w:rPr>
  </w:style>
  <w:style w:type="paragraph" w:styleId="TableofFigures">
    <w:name w:val="table of figures"/>
    <w:basedOn w:val="Normal"/>
    <w:next w:val="Normal"/>
    <w:uiPriority w:val="99"/>
    <w:unhideWhenUsed/>
    <w:locked/>
    <w:rsid w:val="00FE2AD7"/>
    <w:pPr>
      <w:spacing w:after="0"/>
    </w:pPr>
  </w:style>
  <w:style w:type="character" w:customStyle="1" w:styleId="bullet1Char">
    <w:name w:val="bullet 1 Char"/>
    <w:basedOn w:val="DefaultParagraphFont"/>
    <w:link w:val="bullet1"/>
    <w:rsid w:val="00E6703A"/>
    <w:rPr>
      <w:rFonts w:ascii="Arial" w:hAnsi="Arial"/>
      <w:sz w:val="22"/>
    </w:rPr>
  </w:style>
  <w:style w:type="paragraph" w:customStyle="1" w:styleId="TableNumberedList">
    <w:name w:val="Table Numbered List"/>
    <w:basedOn w:val="Normal"/>
    <w:next w:val="Normal"/>
    <w:link w:val="TableNumberedListChar"/>
    <w:rsid w:val="00EB0F70"/>
    <w:pPr>
      <w:keepNext/>
      <w:numPr>
        <w:numId w:val="8"/>
      </w:numPr>
      <w:spacing w:before="120"/>
    </w:pPr>
    <w:rPr>
      <w:rFonts w:eastAsia="Times New Roman"/>
      <w:b/>
      <w:sz w:val="20"/>
    </w:rPr>
  </w:style>
  <w:style w:type="character" w:customStyle="1" w:styleId="TableNumberedListChar">
    <w:name w:val="Table Numbered List Char"/>
    <w:basedOn w:val="DefaultParagraphFont"/>
    <w:link w:val="TableNumberedList"/>
    <w:rsid w:val="00EB0F70"/>
    <w:rPr>
      <w:rFonts w:ascii="Arial" w:hAnsi="Arial" w:cs="Arial"/>
      <w:b/>
      <w:szCs w:val="22"/>
    </w:rPr>
  </w:style>
  <w:style w:type="paragraph" w:customStyle="1" w:styleId="TableBullet1">
    <w:name w:val="Table Bullet1"/>
    <w:basedOn w:val="Normal"/>
    <w:rsid w:val="004E2D62"/>
    <w:pPr>
      <w:numPr>
        <w:numId w:val="9"/>
      </w:numPr>
      <w:spacing w:before="40" w:after="40"/>
    </w:pPr>
    <w:rPr>
      <w:rFonts w:eastAsia="Times New Roman"/>
      <w:sz w:val="20"/>
    </w:rPr>
  </w:style>
  <w:style w:type="paragraph" w:customStyle="1" w:styleId="TableBullet3">
    <w:name w:val="Table Bullet3"/>
    <w:basedOn w:val="Normal"/>
    <w:rsid w:val="004E2D62"/>
    <w:pPr>
      <w:numPr>
        <w:ilvl w:val="4"/>
        <w:numId w:val="9"/>
      </w:numPr>
      <w:spacing w:before="40" w:after="40"/>
    </w:pPr>
    <w:rPr>
      <w:rFonts w:eastAsia="Times New Roman"/>
      <w:sz w:val="20"/>
    </w:rPr>
  </w:style>
  <w:style w:type="paragraph" w:customStyle="1" w:styleId="TableBullet4">
    <w:name w:val="Table Bullet4"/>
    <w:basedOn w:val="Normal"/>
    <w:rsid w:val="004E2D62"/>
    <w:pPr>
      <w:numPr>
        <w:ilvl w:val="6"/>
        <w:numId w:val="9"/>
      </w:numPr>
      <w:spacing w:before="40" w:after="40"/>
    </w:pPr>
    <w:rPr>
      <w:rFonts w:eastAsia="Times New Roman"/>
      <w:sz w:val="20"/>
    </w:rPr>
  </w:style>
  <w:style w:type="paragraph" w:customStyle="1" w:styleId="TableBullet2">
    <w:name w:val="Table Bullet2"/>
    <w:basedOn w:val="Normal"/>
    <w:rsid w:val="004E2D62"/>
    <w:pPr>
      <w:numPr>
        <w:ilvl w:val="2"/>
        <w:numId w:val="9"/>
      </w:numPr>
      <w:spacing w:before="40" w:after="40"/>
    </w:pPr>
    <w:rPr>
      <w:rFonts w:eastAsia="Times New Roman"/>
      <w:sz w:val="20"/>
    </w:rPr>
  </w:style>
  <w:style w:type="paragraph" w:customStyle="1" w:styleId="NumberedList">
    <w:name w:val="Numbered List"/>
    <w:basedOn w:val="Normal"/>
    <w:rsid w:val="004E2D62"/>
    <w:pPr>
      <w:numPr>
        <w:numId w:val="10"/>
      </w:numPr>
    </w:pPr>
    <w:rPr>
      <w:rFonts w:cs="Times New Roman"/>
      <w:szCs w:val="20"/>
    </w:rPr>
  </w:style>
  <w:style w:type="paragraph" w:customStyle="1" w:styleId="TableBullet1indent">
    <w:name w:val="Table Bullet1 indent"/>
    <w:basedOn w:val="Normal"/>
    <w:rsid w:val="004E2D62"/>
    <w:pPr>
      <w:numPr>
        <w:ilvl w:val="1"/>
        <w:numId w:val="9"/>
      </w:numPr>
      <w:spacing w:before="40" w:after="40"/>
    </w:pPr>
    <w:rPr>
      <w:rFonts w:eastAsia="Times New Roman"/>
      <w:sz w:val="20"/>
    </w:rPr>
  </w:style>
  <w:style w:type="paragraph" w:customStyle="1" w:styleId="TableBullet2indent">
    <w:name w:val="Table Bullet2 indent"/>
    <w:basedOn w:val="Normal"/>
    <w:rsid w:val="004E2D62"/>
    <w:pPr>
      <w:numPr>
        <w:ilvl w:val="3"/>
        <w:numId w:val="9"/>
      </w:numPr>
      <w:spacing w:before="40" w:after="40"/>
    </w:pPr>
    <w:rPr>
      <w:rFonts w:eastAsia="Times New Roman"/>
      <w:sz w:val="20"/>
    </w:rPr>
  </w:style>
  <w:style w:type="paragraph" w:customStyle="1" w:styleId="TableBullet3indent">
    <w:name w:val="Table Bullet3 indent"/>
    <w:basedOn w:val="Normal"/>
    <w:rsid w:val="004E2D62"/>
    <w:pPr>
      <w:numPr>
        <w:ilvl w:val="5"/>
        <w:numId w:val="9"/>
      </w:numPr>
      <w:spacing w:before="40" w:after="40"/>
    </w:pPr>
    <w:rPr>
      <w:rFonts w:eastAsia="Times New Roman"/>
      <w:sz w:val="20"/>
    </w:rPr>
  </w:style>
  <w:style w:type="paragraph" w:customStyle="1" w:styleId="TableBullet4indent">
    <w:name w:val="Table Bullet4 indent"/>
    <w:basedOn w:val="Normal"/>
    <w:rsid w:val="004E2D62"/>
    <w:pPr>
      <w:numPr>
        <w:ilvl w:val="7"/>
        <w:numId w:val="9"/>
      </w:numPr>
      <w:spacing w:before="40" w:after="40"/>
    </w:pPr>
    <w:rPr>
      <w:rFonts w:eastAsia="Times New Roman"/>
      <w:sz w:val="20"/>
    </w:rPr>
  </w:style>
  <w:style w:type="paragraph" w:customStyle="1" w:styleId="TableBullet5">
    <w:name w:val="Table Bullet5"/>
    <w:basedOn w:val="Normal"/>
    <w:rsid w:val="004E2D62"/>
    <w:pPr>
      <w:numPr>
        <w:ilvl w:val="8"/>
        <w:numId w:val="9"/>
      </w:numPr>
      <w:spacing w:before="40" w:after="40"/>
    </w:pPr>
    <w:rPr>
      <w:rFonts w:eastAsia="Times New Roman"/>
      <w:sz w:val="20"/>
    </w:rPr>
  </w:style>
  <w:style w:type="numbering" w:customStyle="1" w:styleId="TableBullets">
    <w:name w:val="Table Bullets"/>
    <w:basedOn w:val="NoList"/>
    <w:semiHidden/>
    <w:rsid w:val="004E2D62"/>
    <w:pPr>
      <w:numPr>
        <w:numId w:val="9"/>
      </w:numPr>
    </w:pPr>
  </w:style>
  <w:style w:type="paragraph" w:customStyle="1" w:styleId="TableText">
    <w:name w:val="Table Text"/>
    <w:aliases w:val="table text,tt"/>
    <w:basedOn w:val="Normal"/>
    <w:link w:val="TableTextChar"/>
    <w:rsid w:val="004E2D62"/>
    <w:pPr>
      <w:spacing w:before="40" w:after="40"/>
    </w:pPr>
    <w:rPr>
      <w:rFonts w:eastAsia="Times New Roman"/>
      <w:sz w:val="20"/>
    </w:rPr>
  </w:style>
  <w:style w:type="character" w:customStyle="1" w:styleId="TableTextChar">
    <w:name w:val="Table Text Char"/>
    <w:aliases w:val="table text Char,tt Char"/>
    <w:basedOn w:val="DefaultParagraphFont"/>
    <w:link w:val="TableText"/>
    <w:rsid w:val="004E2D62"/>
    <w:rPr>
      <w:rFonts w:ascii="Arial" w:hAnsi="Arial" w:cs="Arial"/>
      <w:szCs w:val="22"/>
    </w:rPr>
  </w:style>
  <w:style w:type="paragraph" w:customStyle="1" w:styleId="Default">
    <w:name w:val="Default"/>
    <w:rsid w:val="002252A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ableTextBold">
    <w:name w:val="Table Text Bold"/>
    <w:basedOn w:val="TableText"/>
    <w:link w:val="TableTextBoldChar"/>
    <w:rsid w:val="005A156E"/>
    <w:rPr>
      <w:b/>
    </w:rPr>
  </w:style>
  <w:style w:type="character" w:customStyle="1" w:styleId="TableTextBoldChar">
    <w:name w:val="Table Text Bold Char"/>
    <w:basedOn w:val="TableTextChar"/>
    <w:link w:val="TableTextBold"/>
    <w:rsid w:val="005A156E"/>
    <w:rPr>
      <w:rFonts w:ascii="Arial" w:hAnsi="Arial" w:cs="Arial"/>
      <w:b/>
      <w:szCs w:val="22"/>
    </w:rPr>
  </w:style>
  <w:style w:type="paragraph" w:styleId="ListNumber">
    <w:name w:val="List Number"/>
    <w:basedOn w:val="Normal"/>
    <w:locked/>
    <w:rsid w:val="005A156E"/>
    <w:pPr>
      <w:numPr>
        <w:numId w:val="11"/>
      </w:numPr>
      <w:spacing w:after="0"/>
    </w:pPr>
    <w:rPr>
      <w:rFonts w:eastAsia="Times New Roman" w:cs="Times New Roman"/>
      <w:sz w:val="24"/>
      <w:szCs w:val="24"/>
    </w:rPr>
  </w:style>
  <w:style w:type="paragraph" w:styleId="List2">
    <w:name w:val="List 2"/>
    <w:basedOn w:val="Normal"/>
    <w:locked/>
    <w:rsid w:val="005A156E"/>
    <w:pPr>
      <w:spacing w:after="0"/>
      <w:ind w:left="720" w:hanging="360"/>
    </w:pPr>
    <w:rPr>
      <w:rFonts w:eastAsia="Times New Roman" w:cs="Times New Roman"/>
      <w:sz w:val="24"/>
      <w:szCs w:val="24"/>
    </w:rPr>
  </w:style>
  <w:style w:type="paragraph" w:styleId="BlockText">
    <w:name w:val="Block Text"/>
    <w:basedOn w:val="Normal"/>
    <w:locked/>
    <w:rsid w:val="007552A7"/>
    <w:pPr>
      <w:spacing w:after="0"/>
      <w:ind w:left="-720" w:right="-68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ullet2">
    <w:name w:val="bullet 2"/>
    <w:basedOn w:val="Normal"/>
    <w:rsid w:val="00FB4ABF"/>
    <w:pPr>
      <w:tabs>
        <w:tab w:val="num" w:pos="1080"/>
      </w:tabs>
      <w:ind w:left="1080" w:hanging="360"/>
    </w:pPr>
    <w:rPr>
      <w:rFonts w:eastAsia="Times New Roman"/>
    </w:rPr>
  </w:style>
  <w:style w:type="paragraph" w:customStyle="1" w:styleId="bullet3">
    <w:name w:val="bullet 3"/>
    <w:basedOn w:val="Normal"/>
    <w:rsid w:val="00FB4ABF"/>
    <w:pPr>
      <w:tabs>
        <w:tab w:val="num" w:pos="1440"/>
      </w:tabs>
      <w:ind w:left="1440" w:hanging="360"/>
    </w:pPr>
    <w:rPr>
      <w:rFonts w:eastAsia="Times New Roman"/>
    </w:rPr>
  </w:style>
  <w:style w:type="paragraph" w:customStyle="1" w:styleId="bulletindent1">
    <w:name w:val="bullet indent 1"/>
    <w:basedOn w:val="Normal"/>
    <w:rsid w:val="00FB4ABF"/>
    <w:pPr>
      <w:ind w:left="720"/>
    </w:pPr>
    <w:rPr>
      <w:rFonts w:eastAsia="Times New Roman"/>
    </w:rPr>
  </w:style>
  <w:style w:type="paragraph" w:customStyle="1" w:styleId="bullet4">
    <w:name w:val="bullet 4"/>
    <w:basedOn w:val="Normal"/>
    <w:rsid w:val="00FB4ABF"/>
    <w:pPr>
      <w:tabs>
        <w:tab w:val="num" w:pos="1800"/>
      </w:tabs>
      <w:ind w:left="1800" w:hanging="360"/>
    </w:pPr>
    <w:rPr>
      <w:rFonts w:eastAsia="Times New Roman"/>
    </w:rPr>
  </w:style>
  <w:style w:type="paragraph" w:customStyle="1" w:styleId="bulletindent2">
    <w:name w:val="bullet indent 2"/>
    <w:basedOn w:val="bullet2"/>
    <w:rsid w:val="00FB4ABF"/>
    <w:pPr>
      <w:tabs>
        <w:tab w:val="clear" w:pos="1080"/>
      </w:tabs>
      <w:ind w:firstLine="0"/>
    </w:pPr>
  </w:style>
  <w:style w:type="paragraph" w:customStyle="1" w:styleId="bulletindent3">
    <w:name w:val="bullet indent 3"/>
    <w:basedOn w:val="bullet3"/>
    <w:rsid w:val="00FB4ABF"/>
    <w:pPr>
      <w:tabs>
        <w:tab w:val="clear" w:pos="1440"/>
      </w:tabs>
      <w:ind w:firstLine="0"/>
    </w:pPr>
  </w:style>
  <w:style w:type="paragraph" w:customStyle="1" w:styleId="bulletindent4">
    <w:name w:val="bullet indent 4"/>
    <w:basedOn w:val="bullet4"/>
    <w:rsid w:val="00FB4ABF"/>
    <w:pPr>
      <w:tabs>
        <w:tab w:val="clear" w:pos="1800"/>
      </w:tabs>
      <w:ind w:firstLine="0"/>
    </w:pPr>
  </w:style>
  <w:style w:type="paragraph" w:customStyle="1" w:styleId="bullet5">
    <w:name w:val="bullet 5"/>
    <w:basedOn w:val="Normal"/>
    <w:rsid w:val="00FB4ABF"/>
    <w:pPr>
      <w:tabs>
        <w:tab w:val="num" w:pos="720"/>
      </w:tabs>
      <w:ind w:left="720" w:hanging="360"/>
    </w:pPr>
    <w:rPr>
      <w:rFonts w:eastAsia="Times New Roman"/>
    </w:rPr>
  </w:style>
  <w:style w:type="character" w:customStyle="1" w:styleId="ListParagraphChar">
    <w:name w:val="List Paragraph Char"/>
    <w:link w:val="ListParagraph"/>
    <w:uiPriority w:val="34"/>
    <w:rsid w:val="00DA656F"/>
    <w:rPr>
      <w:rFonts w:ascii="Arial" w:eastAsia="MS Mincho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6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713550">
          <w:marLeft w:val="360"/>
          <w:marRight w:val="0"/>
          <w:marTop w:val="115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270820">
          <w:marLeft w:val="360"/>
          <w:marRight w:val="0"/>
          <w:marTop w:val="115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50126">
          <w:marLeft w:val="360"/>
          <w:marRight w:val="0"/>
          <w:marTop w:val="115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7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91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70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990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50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2415">
          <w:marLeft w:val="360"/>
          <w:marRight w:val="0"/>
          <w:marTop w:val="0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7949">
          <w:marLeft w:val="360"/>
          <w:marRight w:val="0"/>
          <w:marTop w:val="0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3037">
          <w:marLeft w:val="360"/>
          <w:marRight w:val="0"/>
          <w:marTop w:val="0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231176">
          <w:marLeft w:val="360"/>
          <w:marRight w:val="0"/>
          <w:marTop w:val="0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60792">
          <w:marLeft w:val="360"/>
          <w:marRight w:val="0"/>
          <w:marTop w:val="0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6238">
          <w:marLeft w:val="360"/>
          <w:marRight w:val="0"/>
          <w:marTop w:val="0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4124">
          <w:marLeft w:val="360"/>
          <w:marRight w:val="0"/>
          <w:marTop w:val="0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07579">
          <w:marLeft w:val="360"/>
          <w:marRight w:val="0"/>
          <w:marTop w:val="0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9796">
          <w:marLeft w:val="360"/>
          <w:marRight w:val="0"/>
          <w:marTop w:val="0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93857">
          <w:marLeft w:val="360"/>
          <w:marRight w:val="0"/>
          <w:marTop w:val="0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4796">
          <w:marLeft w:val="360"/>
          <w:marRight w:val="0"/>
          <w:marTop w:val="0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9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49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86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09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0121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1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121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121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121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12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12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12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1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1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215477">
          <w:marLeft w:val="360"/>
          <w:marRight w:val="0"/>
          <w:marTop w:val="115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71021">
          <w:marLeft w:val="360"/>
          <w:marRight w:val="0"/>
          <w:marTop w:val="115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15667">
          <w:marLeft w:val="360"/>
          <w:marRight w:val="0"/>
          <w:marTop w:val="115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8303">
          <w:marLeft w:val="360"/>
          <w:marRight w:val="0"/>
          <w:marTop w:val="115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5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89075">
          <w:marLeft w:val="360"/>
          <w:marRight w:val="0"/>
          <w:marTop w:val="101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54651">
          <w:marLeft w:val="734"/>
          <w:marRight w:val="0"/>
          <w:marTop w:val="86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448530">
          <w:marLeft w:val="734"/>
          <w:marRight w:val="0"/>
          <w:marTop w:val="86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09672">
          <w:marLeft w:val="734"/>
          <w:marRight w:val="0"/>
          <w:marTop w:val="86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96256">
          <w:marLeft w:val="734"/>
          <w:marRight w:val="0"/>
          <w:marTop w:val="86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6667">
          <w:marLeft w:val="360"/>
          <w:marRight w:val="0"/>
          <w:marTop w:val="101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0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187930">
          <w:marLeft w:val="360"/>
          <w:marRight w:val="0"/>
          <w:marTop w:val="115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28513">
          <w:marLeft w:val="360"/>
          <w:marRight w:val="0"/>
          <w:marTop w:val="115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9179">
          <w:marLeft w:val="360"/>
          <w:marRight w:val="0"/>
          <w:marTop w:val="115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4378">
          <w:marLeft w:val="734"/>
          <w:marRight w:val="0"/>
          <w:marTop w:val="86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09919">
          <w:marLeft w:val="734"/>
          <w:marRight w:val="0"/>
          <w:marTop w:val="86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73172">
          <w:marLeft w:val="734"/>
          <w:marRight w:val="0"/>
          <w:marTop w:val="86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200251">
          <w:marLeft w:val="734"/>
          <w:marRight w:val="0"/>
          <w:marTop w:val="86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21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4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93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08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59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09301">
          <w:marLeft w:val="360"/>
          <w:marRight w:val="0"/>
          <w:marTop w:val="101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1277">
          <w:marLeft w:val="734"/>
          <w:marRight w:val="0"/>
          <w:marTop w:val="86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11204">
          <w:marLeft w:val="734"/>
          <w:marRight w:val="0"/>
          <w:marTop w:val="86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028357">
          <w:marLeft w:val="734"/>
          <w:marRight w:val="0"/>
          <w:marTop w:val="86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20454">
          <w:marLeft w:val="734"/>
          <w:marRight w:val="0"/>
          <w:marTop w:val="86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267585">
          <w:marLeft w:val="360"/>
          <w:marRight w:val="0"/>
          <w:marTop w:val="101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21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94691">
          <w:marLeft w:val="360"/>
          <w:marRight w:val="0"/>
          <w:marTop w:val="115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216467">
          <w:marLeft w:val="360"/>
          <w:marRight w:val="0"/>
          <w:marTop w:val="115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2517">
          <w:marLeft w:val="360"/>
          <w:marRight w:val="0"/>
          <w:marTop w:val="115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76240">
          <w:marLeft w:val="360"/>
          <w:marRight w:val="0"/>
          <w:marTop w:val="115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03526">
          <w:marLeft w:val="360"/>
          <w:marRight w:val="0"/>
          <w:marTop w:val="115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21671">
          <w:marLeft w:val="360"/>
          <w:marRight w:val="0"/>
          <w:marTop w:val="115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02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4BF08DABFAC94E91864D3E3D04624A" ma:contentTypeVersion="17" ma:contentTypeDescription="Create a new document." ma:contentTypeScope="" ma:versionID="a76c62aaaa96dc0e1347b709a104b1f9">
  <xsd:schema xmlns:xsd="http://www.w3.org/2001/XMLSchema" xmlns:xs="http://www.w3.org/2001/XMLSchema" xmlns:p="http://schemas.microsoft.com/office/2006/metadata/properties" xmlns:ns2="8fa3e409-3e36-4187-a85f-77346f72d25c" xmlns:ns3="9fcbdc64-fb5e-454b-b540-ed5cf3fd43e5" targetNamespace="http://schemas.microsoft.com/office/2006/metadata/properties" ma:root="true" ma:fieldsID="cdcfa57e761bf40aeac3c5dbc4def08c" ns2:_="" ns3:_="">
    <xsd:import namespace="8fa3e409-3e36-4187-a85f-77346f72d25c"/>
    <xsd:import namespace="9fcbdc64-fb5e-454b-b540-ed5cf3fd43e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Not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a3e409-3e36-4187-a85f-77346f72d2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cb07e85-57c1-49cb-aef0-e24f39c4b39a}" ma:internalName="TaxCatchAll" ma:showField="CatchAllData" ma:web="8fa3e409-3e36-4187-a85f-77346f72d2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bdc64-fb5e-454b-b540-ed5cf3fd43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4ca614cc-dca0-4265-ae34-e8e48e416d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otes" ma:index="23" nillable="true" ma:displayName="Notes" ma:format="Dropdown" ma:internalName="Notes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fcbdc64-fb5e-454b-b540-ed5cf3fd43e5">
      <Terms xmlns="http://schemas.microsoft.com/office/infopath/2007/PartnerControls"/>
    </lcf76f155ced4ddcb4097134ff3c332f>
    <TaxCatchAll xmlns="8fa3e409-3e36-4187-a85f-77346f72d25c" xsi:nil="true"/>
    <Notes xmlns="9fcbdc64-fb5e-454b-b540-ed5cf3fd43e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368A69-5E2E-4146-B33F-0B39F3458C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a3e409-3e36-4187-a85f-77346f72d25c"/>
    <ds:schemaRef ds:uri="9fcbdc64-fb5e-454b-b540-ed5cf3fd43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5DA90BC-E9AF-4415-BF55-7EE66414DA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EB08F3-7E5F-4ED8-8F18-74D2725D8828}">
  <ds:schemaRefs>
    <ds:schemaRef ds:uri="http://schemas.microsoft.com/office/2006/metadata/properties"/>
    <ds:schemaRef ds:uri="http://schemas.microsoft.com/office/infopath/2007/PartnerControls"/>
    <ds:schemaRef ds:uri="9fcbdc64-fb5e-454b-b540-ed5cf3fd43e5"/>
    <ds:schemaRef ds:uri="8fa3e409-3e36-4187-a85f-77346f72d25c"/>
  </ds:schemaRefs>
</ds:datastoreItem>
</file>

<file path=customXml/itemProps4.xml><?xml version="1.0" encoding="utf-8"?>
<ds:datastoreItem xmlns:ds="http://schemas.openxmlformats.org/officeDocument/2006/customXml" ds:itemID="{2B8254C0-1B73-40BC-81E0-FCC36C50F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131</Words>
  <Characters>692</Characters>
  <Application>Microsoft Office Word</Application>
  <DocSecurity>0</DocSecurity>
  <Lines>40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Response Template D - Subcontractor Letters</vt:lpstr>
    </vt:vector>
  </TitlesOfParts>
  <Manager/>
  <Company>California Health Benefit Exchange (Covered California)</Company>
  <LinksUpToDate>false</LinksUpToDate>
  <CharactersWithSpaces>808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Response Template D - Subcontractor Letters</dc:title>
  <dc:subject>Healthcare Evidence Initiative (HEI) 3.0</dc:subject>
  <dc:creator>Covered California</dc:creator>
  <cp:keywords>RFP 2025-06</cp:keywords>
  <dc:description/>
  <cp:lastModifiedBy>Charles DePoy</cp:lastModifiedBy>
  <cp:revision>6</cp:revision>
  <cp:lastPrinted>2012-03-07T17:10:00Z</cp:lastPrinted>
  <dcterms:created xsi:type="dcterms:W3CDTF">2021-02-17T23:45:00Z</dcterms:created>
  <dcterms:modified xsi:type="dcterms:W3CDTF">2025-09-19T22:20:00Z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0x010100D24BF08DABFAC94E91864D3E3D04624A</vt:lpwstr>
  </property>
  <property fmtid="{D5CDD505-2E9C-101B-9397-08002B2CF9AE}" pid="3" name="MediaServiceImageTags">
    <vt:lpwstr/>
  </property>
</Properties>
</file>